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1B1A" w:rsidRPr="00347757" w:rsidRDefault="00D91B1A" w:rsidP="00193A21">
      <w:pPr>
        <w:spacing w:before="4" w:line="120" w:lineRule="exact"/>
        <w:rPr>
          <w:rFonts w:ascii="Arial" w:hAnsi="Arial" w:cs="Arial"/>
        </w:rPr>
      </w:pPr>
    </w:p>
    <w:p w:rsidR="00D91B1A" w:rsidRPr="00347757" w:rsidRDefault="00D91B1A" w:rsidP="00193A21">
      <w:pPr>
        <w:spacing w:before="2" w:line="100" w:lineRule="exact"/>
        <w:rPr>
          <w:rFonts w:ascii="Arial" w:hAnsi="Arial" w:cs="Arial"/>
        </w:rPr>
      </w:pPr>
    </w:p>
    <w:tbl>
      <w:tblPr>
        <w:tblStyle w:val="TableGrid"/>
        <w:tblW w:w="0" w:type="auto"/>
        <w:tblLook w:val="04A0" w:firstRow="1" w:lastRow="0" w:firstColumn="1" w:lastColumn="0" w:noHBand="0" w:noVBand="1"/>
      </w:tblPr>
      <w:tblGrid>
        <w:gridCol w:w="2329"/>
        <w:gridCol w:w="5314"/>
        <w:gridCol w:w="2027"/>
      </w:tblGrid>
      <w:tr w:rsidR="00F54B88" w:rsidRPr="00347757" w:rsidTr="00F54B88">
        <w:trPr>
          <w:trHeight w:val="1763"/>
        </w:trPr>
        <w:tc>
          <w:tcPr>
            <w:tcW w:w="2376" w:type="dxa"/>
            <w:tcBorders>
              <w:bottom w:val="single" w:sz="4" w:space="0" w:color="auto"/>
            </w:tcBorders>
          </w:tcPr>
          <w:p w:rsidR="00662E24" w:rsidRPr="00347757" w:rsidRDefault="00662E24" w:rsidP="00193A21">
            <w:pPr>
              <w:spacing w:before="35"/>
              <w:ind w:left="102"/>
              <w:rPr>
                <w:rFonts w:ascii="Arial" w:eastAsia="Malgun Gothic" w:hAnsi="Arial" w:cs="Arial"/>
                <w:u w:val="single" w:color="000000"/>
                <w:lang w:eastAsia="ko-KR"/>
              </w:rPr>
            </w:pPr>
          </w:p>
          <w:p w:rsidR="00F54B88" w:rsidRPr="00347757" w:rsidRDefault="00F54B88" w:rsidP="00193A21">
            <w:pPr>
              <w:spacing w:before="35"/>
              <w:ind w:left="102"/>
              <w:rPr>
                <w:rFonts w:ascii="Arial" w:eastAsia="Arial" w:hAnsi="Arial" w:cs="Arial"/>
              </w:rPr>
            </w:pPr>
            <w:r w:rsidRPr="00347757">
              <w:rPr>
                <w:rFonts w:ascii="Arial" w:eastAsia="Arial" w:hAnsi="Arial" w:cs="Arial"/>
                <w:u w:val="single" w:color="000000"/>
              </w:rPr>
              <w:t>Issued:</w:t>
            </w:r>
          </w:p>
          <w:p w:rsidR="00F54B88" w:rsidRPr="00347757" w:rsidRDefault="00497905" w:rsidP="00193A21">
            <w:pPr>
              <w:spacing w:before="1"/>
              <w:ind w:left="102"/>
              <w:rPr>
                <w:rFonts w:ascii="Arial" w:eastAsia="Arial" w:hAnsi="Arial" w:cs="Arial"/>
              </w:rPr>
            </w:pPr>
            <w:r w:rsidRPr="00347757">
              <w:rPr>
                <w:rFonts w:ascii="Arial" w:eastAsia="Arial" w:hAnsi="Arial" w:cs="Arial"/>
              </w:rPr>
              <w:t>2018</w:t>
            </w:r>
          </w:p>
          <w:p w:rsidR="00F54B88" w:rsidRPr="00347757" w:rsidRDefault="00F54B88" w:rsidP="00193A21">
            <w:pPr>
              <w:spacing w:before="15" w:line="260" w:lineRule="exact"/>
              <w:rPr>
                <w:rFonts w:ascii="Arial" w:hAnsi="Arial" w:cs="Arial"/>
              </w:rPr>
            </w:pPr>
          </w:p>
          <w:p w:rsidR="00F54B88" w:rsidRPr="00347757" w:rsidRDefault="00F54B88" w:rsidP="00193A21">
            <w:pPr>
              <w:ind w:left="102"/>
              <w:rPr>
                <w:rFonts w:ascii="Arial" w:eastAsia="Arial" w:hAnsi="Arial" w:cs="Arial"/>
              </w:rPr>
            </w:pPr>
            <w:r w:rsidRPr="00347757">
              <w:rPr>
                <w:rFonts w:ascii="Arial" w:eastAsia="Arial" w:hAnsi="Arial" w:cs="Arial"/>
                <w:u w:val="single" w:color="000000"/>
              </w:rPr>
              <w:t>Revised:</w:t>
            </w:r>
          </w:p>
          <w:p w:rsidR="00F54B88" w:rsidRPr="00347757" w:rsidRDefault="004F6F46" w:rsidP="00193A21">
            <w:pPr>
              <w:spacing w:before="1"/>
              <w:ind w:left="102" w:right="-53"/>
              <w:rPr>
                <w:rFonts w:ascii="Arial" w:eastAsia="Malgun Gothic" w:hAnsi="Arial" w:cs="Arial"/>
                <w:lang w:eastAsia="ko-KR"/>
              </w:rPr>
            </w:pPr>
            <w:r>
              <w:rPr>
                <w:rFonts w:ascii="Arial" w:eastAsia="Malgun Gothic" w:hAnsi="Arial" w:cs="Arial"/>
                <w:lang w:eastAsia="ko-KR"/>
              </w:rPr>
              <w:t>2023</w:t>
            </w:r>
          </w:p>
          <w:p w:rsidR="00F54B88" w:rsidRPr="00347757" w:rsidRDefault="00F54B88" w:rsidP="00193A21">
            <w:pPr>
              <w:spacing w:line="200" w:lineRule="exact"/>
              <w:rPr>
                <w:rFonts w:ascii="Arial" w:hAnsi="Arial" w:cs="Arial"/>
              </w:rPr>
            </w:pPr>
          </w:p>
        </w:tc>
        <w:tc>
          <w:tcPr>
            <w:tcW w:w="5387" w:type="dxa"/>
            <w:tcBorders>
              <w:bottom w:val="single" w:sz="4" w:space="0" w:color="auto"/>
            </w:tcBorders>
          </w:tcPr>
          <w:p w:rsidR="00662E24" w:rsidRPr="00347757" w:rsidRDefault="00662E24" w:rsidP="00193A21">
            <w:pPr>
              <w:spacing w:before="32"/>
              <w:ind w:left="885" w:right="743"/>
              <w:rPr>
                <w:rFonts w:ascii="Arial" w:eastAsia="Malgun Gothic" w:hAnsi="Arial" w:cs="Arial"/>
                <w:b/>
                <w:lang w:eastAsia="ko-KR"/>
              </w:rPr>
            </w:pPr>
          </w:p>
          <w:p w:rsidR="00F54B88" w:rsidRPr="00347757" w:rsidRDefault="00F54B88" w:rsidP="00193A21">
            <w:pPr>
              <w:spacing w:before="32"/>
              <w:ind w:left="885" w:right="743"/>
              <w:rPr>
                <w:rFonts w:ascii="Arial" w:eastAsia="Arial" w:hAnsi="Arial" w:cs="Arial"/>
              </w:rPr>
            </w:pPr>
            <w:r w:rsidRPr="00347757">
              <w:rPr>
                <w:rFonts w:ascii="Arial" w:eastAsia="Arial" w:hAnsi="Arial" w:cs="Arial"/>
                <w:b/>
              </w:rPr>
              <w:t>ASIA PACIFIC ROOMS DIVISION POLICIES &amp; PROCEDURES</w:t>
            </w:r>
          </w:p>
          <w:p w:rsidR="00F54B88" w:rsidRPr="00347757" w:rsidRDefault="00F54B88" w:rsidP="00193A21">
            <w:pPr>
              <w:spacing w:before="10" w:line="140" w:lineRule="exact"/>
              <w:rPr>
                <w:rFonts w:ascii="Arial" w:hAnsi="Arial" w:cs="Arial"/>
              </w:rPr>
            </w:pPr>
          </w:p>
          <w:p w:rsidR="00F54B88" w:rsidRPr="00347757" w:rsidRDefault="00F54B88" w:rsidP="00193A21">
            <w:pPr>
              <w:spacing w:line="200" w:lineRule="exact"/>
              <w:rPr>
                <w:rFonts w:ascii="Arial" w:hAnsi="Arial" w:cs="Arial"/>
              </w:rPr>
            </w:pPr>
          </w:p>
          <w:p w:rsidR="00F54B88" w:rsidRPr="00347757" w:rsidRDefault="00F54B88" w:rsidP="00193A21">
            <w:pPr>
              <w:spacing w:line="200" w:lineRule="exact"/>
              <w:rPr>
                <w:rFonts w:ascii="Arial" w:hAnsi="Arial" w:cs="Arial"/>
              </w:rPr>
            </w:pPr>
          </w:p>
          <w:p w:rsidR="00F54B88" w:rsidRPr="00347757" w:rsidRDefault="00F54B88" w:rsidP="00193A21">
            <w:pPr>
              <w:spacing w:line="240" w:lineRule="exact"/>
              <w:ind w:left="770" w:right="772"/>
              <w:rPr>
                <w:rFonts w:ascii="Arial" w:eastAsia="Arial" w:hAnsi="Arial" w:cs="Arial"/>
              </w:rPr>
            </w:pPr>
            <w:r w:rsidRPr="00347757">
              <w:rPr>
                <w:rFonts w:ascii="Arial" w:eastAsia="Arial" w:hAnsi="Arial" w:cs="Arial"/>
                <w:b/>
                <w:position w:val="-1"/>
              </w:rPr>
              <w:t>HOUSEKEEPING</w:t>
            </w:r>
          </w:p>
          <w:p w:rsidR="00F54B88" w:rsidRPr="00347757" w:rsidRDefault="00F54B88" w:rsidP="00193A21">
            <w:pPr>
              <w:spacing w:line="200" w:lineRule="exact"/>
              <w:rPr>
                <w:rFonts w:ascii="Arial" w:hAnsi="Arial" w:cs="Arial"/>
              </w:rPr>
            </w:pPr>
          </w:p>
        </w:tc>
        <w:tc>
          <w:tcPr>
            <w:tcW w:w="2033" w:type="dxa"/>
            <w:tcBorders>
              <w:bottom w:val="single" w:sz="4" w:space="0" w:color="auto"/>
            </w:tcBorders>
          </w:tcPr>
          <w:p w:rsidR="00662E24" w:rsidRPr="00347757" w:rsidRDefault="00662E24" w:rsidP="00193A21">
            <w:pPr>
              <w:spacing w:before="35"/>
              <w:rPr>
                <w:rFonts w:ascii="Arial" w:eastAsia="Malgun Gothic" w:hAnsi="Arial" w:cs="Arial"/>
                <w:u w:val="single" w:color="000000"/>
                <w:lang w:eastAsia="ko-KR"/>
              </w:rPr>
            </w:pPr>
          </w:p>
          <w:p w:rsidR="00F54B88" w:rsidRPr="00347757" w:rsidRDefault="00F54B88" w:rsidP="00193A21">
            <w:pPr>
              <w:spacing w:before="35"/>
              <w:rPr>
                <w:rFonts w:ascii="Arial" w:eastAsia="Arial" w:hAnsi="Arial" w:cs="Arial"/>
              </w:rPr>
            </w:pPr>
            <w:r w:rsidRPr="00347757">
              <w:rPr>
                <w:rFonts w:ascii="Arial" w:eastAsia="Arial" w:hAnsi="Arial" w:cs="Arial"/>
                <w:u w:val="single" w:color="000000"/>
              </w:rPr>
              <w:t>Index Nº:</w:t>
            </w:r>
          </w:p>
          <w:p w:rsidR="00F54B88" w:rsidRPr="00347757" w:rsidRDefault="00F54B88" w:rsidP="00193A21">
            <w:pPr>
              <w:spacing w:before="1"/>
              <w:rPr>
                <w:rFonts w:ascii="Arial" w:eastAsia="Arial" w:hAnsi="Arial" w:cs="Arial"/>
              </w:rPr>
            </w:pPr>
            <w:r w:rsidRPr="00347757">
              <w:rPr>
                <w:rFonts w:ascii="Arial" w:eastAsia="Arial" w:hAnsi="Arial" w:cs="Arial"/>
              </w:rPr>
              <w:t>GEN-08-01-002</w:t>
            </w:r>
          </w:p>
          <w:p w:rsidR="00F54B88" w:rsidRPr="00347757" w:rsidRDefault="00F54B88" w:rsidP="00193A21">
            <w:pPr>
              <w:spacing w:before="15" w:line="260" w:lineRule="exact"/>
              <w:rPr>
                <w:rFonts w:ascii="Arial" w:hAnsi="Arial" w:cs="Arial"/>
              </w:rPr>
            </w:pPr>
          </w:p>
          <w:p w:rsidR="00F54B88" w:rsidRPr="00347757" w:rsidRDefault="00F54B88" w:rsidP="00193A21">
            <w:pPr>
              <w:ind w:right="542"/>
              <w:rPr>
                <w:rFonts w:ascii="Arial" w:eastAsia="Arial" w:hAnsi="Arial" w:cs="Arial"/>
              </w:rPr>
            </w:pPr>
            <w:r w:rsidRPr="00347757">
              <w:rPr>
                <w:rFonts w:ascii="Arial" w:eastAsia="Arial" w:hAnsi="Arial" w:cs="Arial"/>
              </w:rPr>
              <w:t>Department:</w:t>
            </w:r>
          </w:p>
          <w:p w:rsidR="00F54B88" w:rsidRPr="00347757" w:rsidRDefault="00F54B88" w:rsidP="00193A21">
            <w:pPr>
              <w:ind w:right="542"/>
              <w:rPr>
                <w:rFonts w:ascii="Arial" w:eastAsia="Malgun Gothic" w:hAnsi="Arial" w:cs="Arial"/>
                <w:lang w:eastAsia="ko-KR"/>
              </w:rPr>
            </w:pPr>
            <w:r w:rsidRPr="00347757">
              <w:rPr>
                <w:rFonts w:ascii="Arial" w:eastAsia="Arial" w:hAnsi="Arial" w:cs="Arial"/>
              </w:rPr>
              <w:t>General</w:t>
            </w:r>
          </w:p>
        </w:tc>
      </w:tr>
      <w:tr w:rsidR="00F54B88" w:rsidRPr="00347757" w:rsidTr="00F54B88">
        <w:tc>
          <w:tcPr>
            <w:tcW w:w="2376" w:type="dxa"/>
            <w:tcBorders>
              <w:top w:val="single" w:sz="4" w:space="0" w:color="auto"/>
              <w:left w:val="nil"/>
              <w:bottom w:val="single" w:sz="4" w:space="0" w:color="auto"/>
              <w:right w:val="nil"/>
            </w:tcBorders>
          </w:tcPr>
          <w:p w:rsidR="00F54B88" w:rsidRPr="00347757" w:rsidRDefault="00F54B88" w:rsidP="00193A21">
            <w:pPr>
              <w:spacing w:line="200" w:lineRule="exact"/>
              <w:rPr>
                <w:rFonts w:ascii="Arial" w:hAnsi="Arial" w:cs="Arial"/>
              </w:rPr>
            </w:pPr>
          </w:p>
        </w:tc>
        <w:tc>
          <w:tcPr>
            <w:tcW w:w="5387" w:type="dxa"/>
            <w:tcBorders>
              <w:top w:val="single" w:sz="4" w:space="0" w:color="auto"/>
              <w:left w:val="nil"/>
              <w:bottom w:val="single" w:sz="4" w:space="0" w:color="auto"/>
              <w:right w:val="nil"/>
            </w:tcBorders>
          </w:tcPr>
          <w:p w:rsidR="00F54B88" w:rsidRPr="00347757" w:rsidRDefault="00F54B88" w:rsidP="00193A21">
            <w:pPr>
              <w:spacing w:line="200" w:lineRule="exact"/>
              <w:rPr>
                <w:rFonts w:ascii="Arial" w:hAnsi="Arial" w:cs="Arial"/>
              </w:rPr>
            </w:pPr>
          </w:p>
        </w:tc>
        <w:tc>
          <w:tcPr>
            <w:tcW w:w="2033" w:type="dxa"/>
            <w:tcBorders>
              <w:top w:val="single" w:sz="4" w:space="0" w:color="auto"/>
              <w:left w:val="nil"/>
              <w:bottom w:val="single" w:sz="4" w:space="0" w:color="auto"/>
              <w:right w:val="nil"/>
            </w:tcBorders>
          </w:tcPr>
          <w:p w:rsidR="00F54B88" w:rsidRPr="00347757" w:rsidRDefault="00F54B88" w:rsidP="00193A21">
            <w:pPr>
              <w:spacing w:line="200" w:lineRule="exact"/>
              <w:rPr>
                <w:rFonts w:ascii="Arial" w:hAnsi="Arial" w:cs="Arial"/>
              </w:rPr>
            </w:pPr>
          </w:p>
        </w:tc>
      </w:tr>
      <w:tr w:rsidR="00F54B88" w:rsidRPr="00347757" w:rsidTr="00F54B88">
        <w:trPr>
          <w:trHeight w:val="459"/>
        </w:trPr>
        <w:tc>
          <w:tcPr>
            <w:tcW w:w="7763" w:type="dxa"/>
            <w:gridSpan w:val="2"/>
            <w:tcBorders>
              <w:top w:val="single" w:sz="4" w:space="0" w:color="auto"/>
            </w:tcBorders>
            <w:vAlign w:val="center"/>
          </w:tcPr>
          <w:p w:rsidR="00F54B88" w:rsidRPr="00347757" w:rsidRDefault="00F54B88" w:rsidP="00193A21">
            <w:pPr>
              <w:spacing w:line="200" w:lineRule="exact"/>
              <w:rPr>
                <w:rFonts w:ascii="Arial" w:hAnsi="Arial" w:cs="Arial"/>
              </w:rPr>
            </w:pPr>
            <w:r w:rsidRPr="00347757">
              <w:rPr>
                <w:rFonts w:ascii="Arial" w:eastAsia="Arial" w:hAnsi="Arial" w:cs="Arial"/>
                <w:position w:val="-1"/>
              </w:rPr>
              <w:t xml:space="preserve">Subject: </w:t>
            </w:r>
            <w:r w:rsidRPr="00887FB6">
              <w:rPr>
                <w:rFonts w:ascii="Arial" w:eastAsia="Arial" w:hAnsi="Arial" w:cs="Arial"/>
                <w:b/>
                <w:color w:val="9BBB59" w:themeColor="accent3"/>
                <w:w w:val="99"/>
                <w:position w:val="-1"/>
              </w:rPr>
              <w:t>Lost</w:t>
            </w:r>
            <w:r w:rsidRPr="00887FB6">
              <w:rPr>
                <w:rFonts w:ascii="Arial" w:eastAsia="Arial" w:hAnsi="Arial" w:cs="Arial"/>
                <w:b/>
                <w:color w:val="9BBB59" w:themeColor="accent3"/>
                <w:position w:val="-1"/>
              </w:rPr>
              <w:t xml:space="preserve"> </w:t>
            </w:r>
            <w:r w:rsidRPr="00887FB6">
              <w:rPr>
                <w:rFonts w:ascii="Arial" w:eastAsia="Arial" w:hAnsi="Arial" w:cs="Arial"/>
                <w:b/>
                <w:color w:val="9BBB59" w:themeColor="accent3"/>
                <w:w w:val="99"/>
                <w:position w:val="-1"/>
              </w:rPr>
              <w:t>&amp;</w:t>
            </w:r>
            <w:r w:rsidRPr="00887FB6">
              <w:rPr>
                <w:rFonts w:ascii="Arial" w:eastAsia="Arial" w:hAnsi="Arial" w:cs="Arial"/>
                <w:b/>
                <w:color w:val="9BBB59" w:themeColor="accent3"/>
                <w:position w:val="-1"/>
              </w:rPr>
              <w:t xml:space="preserve"> </w:t>
            </w:r>
            <w:r w:rsidRPr="00887FB6">
              <w:rPr>
                <w:rFonts w:ascii="Arial" w:eastAsia="Arial" w:hAnsi="Arial" w:cs="Arial"/>
                <w:b/>
                <w:color w:val="9BBB59" w:themeColor="accent3"/>
                <w:w w:val="99"/>
                <w:position w:val="-1"/>
              </w:rPr>
              <w:t>Found</w:t>
            </w:r>
            <w:r w:rsidRPr="00887FB6">
              <w:rPr>
                <w:rFonts w:ascii="Arial" w:eastAsia="Arial" w:hAnsi="Arial" w:cs="Arial"/>
                <w:b/>
                <w:color w:val="9BBB59" w:themeColor="accent3"/>
                <w:position w:val="-1"/>
              </w:rPr>
              <w:t xml:space="preserve"> </w:t>
            </w:r>
            <w:r w:rsidRPr="00887FB6">
              <w:rPr>
                <w:rFonts w:ascii="Arial" w:eastAsia="Arial" w:hAnsi="Arial" w:cs="Arial"/>
                <w:b/>
                <w:color w:val="9BBB59" w:themeColor="accent3"/>
                <w:w w:val="99"/>
                <w:position w:val="-1"/>
              </w:rPr>
              <w:t>Property</w:t>
            </w:r>
            <w:r w:rsidR="00A855B5" w:rsidRPr="00347757">
              <w:rPr>
                <w:rFonts w:ascii="Arial" w:eastAsia="Arial" w:hAnsi="Arial" w:cs="Arial"/>
                <w:b/>
                <w:w w:val="99"/>
                <w:position w:val="-1"/>
              </w:rPr>
              <w:t>/ Tài sản thất lạc và tìm  thấy</w:t>
            </w:r>
          </w:p>
        </w:tc>
        <w:tc>
          <w:tcPr>
            <w:tcW w:w="2033" w:type="dxa"/>
            <w:tcBorders>
              <w:top w:val="single" w:sz="4" w:space="0" w:color="auto"/>
            </w:tcBorders>
            <w:vAlign w:val="center"/>
          </w:tcPr>
          <w:p w:rsidR="00F54B88" w:rsidRPr="00347757" w:rsidRDefault="00A66AA9" w:rsidP="00193A21">
            <w:pPr>
              <w:spacing w:line="200" w:lineRule="exact"/>
              <w:rPr>
                <w:rFonts w:ascii="Arial" w:hAnsi="Arial" w:cs="Arial"/>
              </w:rPr>
            </w:pPr>
            <w:r>
              <w:rPr>
                <w:rFonts w:ascii="Arial" w:eastAsia="Arial" w:hAnsi="Arial" w:cs="Arial"/>
                <w:position w:val="-1"/>
              </w:rPr>
              <w:t>4</w:t>
            </w:r>
            <w:r w:rsidR="00F54B88" w:rsidRPr="00347757">
              <w:rPr>
                <w:rFonts w:ascii="Arial" w:eastAsia="Arial" w:hAnsi="Arial" w:cs="Arial"/>
                <w:position w:val="-1"/>
              </w:rPr>
              <w:t xml:space="preserve"> pages</w:t>
            </w:r>
          </w:p>
        </w:tc>
      </w:tr>
    </w:tbl>
    <w:p w:rsidR="00D91B1A" w:rsidRPr="00347757" w:rsidRDefault="00D91B1A" w:rsidP="00193A21">
      <w:pPr>
        <w:spacing w:line="200" w:lineRule="exact"/>
        <w:rPr>
          <w:rFonts w:ascii="Arial" w:hAnsi="Arial" w:cs="Arial"/>
        </w:rPr>
      </w:pPr>
    </w:p>
    <w:p w:rsidR="00D91B1A" w:rsidRPr="00347757" w:rsidRDefault="00D91B1A" w:rsidP="00193A21">
      <w:pPr>
        <w:spacing w:line="200" w:lineRule="exact"/>
        <w:rPr>
          <w:rFonts w:ascii="Arial" w:hAnsi="Arial" w:cs="Arial"/>
        </w:rPr>
      </w:pPr>
    </w:p>
    <w:p w:rsidR="00D91B1A" w:rsidRPr="00347757" w:rsidRDefault="00534729" w:rsidP="00193A21">
      <w:pPr>
        <w:spacing w:before="34"/>
        <w:ind w:left="102"/>
        <w:rPr>
          <w:rFonts w:ascii="Arial" w:eastAsia="Arial" w:hAnsi="Arial" w:cs="Arial"/>
        </w:rPr>
      </w:pPr>
      <w:r w:rsidRPr="00347757">
        <w:rPr>
          <w:rFonts w:ascii="Arial" w:eastAsia="Arial" w:hAnsi="Arial" w:cs="Arial"/>
          <w:b/>
          <w:w w:val="99"/>
        </w:rPr>
        <w:t>POLICY</w:t>
      </w:r>
      <w:r w:rsidR="00A855B5" w:rsidRPr="00347757">
        <w:rPr>
          <w:rFonts w:ascii="Arial" w:eastAsia="Arial" w:hAnsi="Arial" w:cs="Arial"/>
          <w:b/>
          <w:w w:val="99"/>
        </w:rPr>
        <w:t>/ CHÍNH SÁCH</w:t>
      </w:r>
    </w:p>
    <w:p w:rsidR="00D91B1A" w:rsidRPr="00347757" w:rsidRDefault="00D91B1A" w:rsidP="00193A21">
      <w:pPr>
        <w:spacing w:before="13" w:line="220" w:lineRule="exact"/>
        <w:rPr>
          <w:rFonts w:ascii="Arial" w:hAnsi="Arial" w:cs="Arial"/>
        </w:rPr>
      </w:pPr>
    </w:p>
    <w:p w:rsidR="00D91B1A" w:rsidRPr="00AB475B" w:rsidRDefault="00534729" w:rsidP="00475016">
      <w:pPr>
        <w:ind w:firstLine="720"/>
        <w:rPr>
          <w:rFonts w:ascii="Arial" w:eastAsia="Arial" w:hAnsi="Arial" w:cs="Arial"/>
          <w:color w:val="9BBB59" w:themeColor="accent3"/>
          <w:w w:val="99"/>
        </w:rPr>
      </w:pPr>
      <w:r w:rsidRPr="00AB475B">
        <w:rPr>
          <w:rFonts w:ascii="Arial" w:eastAsia="Arial" w:hAnsi="Arial" w:cs="Arial"/>
          <w:color w:val="9BBB59" w:themeColor="accent3"/>
          <w:w w:val="99"/>
        </w:rPr>
        <w:t>All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articles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found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within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hotel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premises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are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treated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&amp;</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found</w:t>
      </w:r>
      <w:r w:rsidRPr="00AB475B">
        <w:rPr>
          <w:rFonts w:ascii="Arial" w:eastAsia="Arial" w:hAnsi="Arial" w:cs="Arial"/>
          <w:color w:val="9BBB59" w:themeColor="accent3"/>
        </w:rPr>
        <w:t xml:space="preserve"> </w:t>
      </w:r>
      <w:r w:rsidR="003356A6" w:rsidRPr="00AB475B">
        <w:rPr>
          <w:rFonts w:ascii="Arial" w:eastAsia="Arial" w:hAnsi="Arial" w:cs="Arial"/>
          <w:color w:val="9BBB59" w:themeColor="accent3"/>
          <w:w w:val="99"/>
        </w:rPr>
        <w:t>property but not in trash</w:t>
      </w:r>
    </w:p>
    <w:p w:rsidR="00A855B5" w:rsidRDefault="00A855B5" w:rsidP="00475016">
      <w:pPr>
        <w:ind w:left="720"/>
        <w:rPr>
          <w:rFonts w:ascii="Arial" w:eastAsia="Arial" w:hAnsi="Arial" w:cs="Arial"/>
        </w:rPr>
      </w:pPr>
      <w:r w:rsidRPr="00347757">
        <w:rPr>
          <w:rFonts w:ascii="Arial" w:eastAsia="Arial" w:hAnsi="Arial" w:cs="Arial"/>
        </w:rPr>
        <w:t>Tất cả các vật phẩm được tìm thấy trong khuôn viên khách sạn</w:t>
      </w:r>
      <w:r w:rsidR="003356A6">
        <w:rPr>
          <w:rFonts w:ascii="Arial" w:eastAsia="Arial" w:hAnsi="Arial" w:cs="Arial"/>
        </w:rPr>
        <w:t xml:space="preserve"> nhưng không phải trong thùng rác</w:t>
      </w:r>
      <w:r w:rsidRPr="00347757">
        <w:rPr>
          <w:rFonts w:ascii="Arial" w:eastAsia="Arial" w:hAnsi="Arial" w:cs="Arial"/>
        </w:rPr>
        <w:t xml:space="preserve"> sẽ được coi là tài sản bị thất lạc và tìm thấy.</w:t>
      </w:r>
    </w:p>
    <w:p w:rsidR="00D91B1A" w:rsidRPr="00347757" w:rsidRDefault="00D91B1A" w:rsidP="00193A21">
      <w:pPr>
        <w:spacing w:before="8" w:line="220" w:lineRule="exact"/>
        <w:rPr>
          <w:rFonts w:ascii="Arial" w:hAnsi="Arial" w:cs="Arial"/>
        </w:rPr>
      </w:pPr>
    </w:p>
    <w:p w:rsidR="002C09A4" w:rsidRPr="00AB475B" w:rsidRDefault="00534729" w:rsidP="00475016">
      <w:pPr>
        <w:ind w:left="720" w:right="383"/>
        <w:rPr>
          <w:rFonts w:ascii="Arial" w:eastAsia="Arial" w:hAnsi="Arial" w:cs="Arial"/>
          <w:color w:val="9BBB59" w:themeColor="accent3"/>
          <w:w w:val="99"/>
        </w:rPr>
      </w:pPr>
      <w:r w:rsidRPr="00AB475B">
        <w:rPr>
          <w:rFonts w:ascii="Arial" w:eastAsia="Arial" w:hAnsi="Arial" w:cs="Arial"/>
          <w:color w:val="9BBB59" w:themeColor="accent3"/>
          <w:w w:val="99"/>
        </w:rPr>
        <w:t>All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property</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must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submitted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Housekeeping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Department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promptly</w:t>
      </w:r>
      <w:r w:rsidRPr="00AB475B">
        <w:rPr>
          <w:rFonts w:ascii="Arial" w:eastAsia="Arial" w:hAnsi="Arial" w:cs="Arial"/>
          <w:color w:val="9BBB59" w:themeColor="accent3"/>
        </w:rPr>
        <w:t xml:space="preserve"> </w:t>
      </w:r>
      <w:r w:rsidR="00F115C0" w:rsidRPr="00AB475B">
        <w:rPr>
          <w:rFonts w:ascii="Arial" w:eastAsia="Arial" w:hAnsi="Arial" w:cs="Arial"/>
          <w:color w:val="9BBB59" w:themeColor="accent3"/>
        </w:rPr>
        <w:t>for recording &amp; reference</w:t>
      </w:r>
      <w:r w:rsidR="002C09A4" w:rsidRPr="00AB475B">
        <w:rPr>
          <w:rFonts w:ascii="Arial" w:eastAsia="Arial" w:hAnsi="Arial" w:cs="Arial"/>
          <w:color w:val="9BBB59" w:themeColor="accent3"/>
          <w:w w:val="99"/>
        </w:rPr>
        <w:t xml:space="preserve"> to</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enable</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housekeeping staff</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to</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respond</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to</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guest</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and</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staff</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lost</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property</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enquiries.</w:t>
      </w:r>
    </w:p>
    <w:p w:rsidR="00A855B5" w:rsidRDefault="00F115C0" w:rsidP="00475016">
      <w:pPr>
        <w:ind w:left="720"/>
        <w:rPr>
          <w:rFonts w:ascii="Arial" w:eastAsia="Arial" w:hAnsi="Arial" w:cs="Arial"/>
        </w:rPr>
      </w:pPr>
      <w:r w:rsidRPr="00347757">
        <w:rPr>
          <w:rFonts w:ascii="Arial" w:eastAsia="Arial" w:hAnsi="Arial" w:cs="Arial"/>
        </w:rPr>
        <w:t>Tất cả tài sản bị mất phải được nộp cho Bộ phận Buồng phòng kịp thời để ghi nhận và đối chiếu</w:t>
      </w:r>
      <w:r w:rsidR="002C09A4" w:rsidRPr="00347757">
        <w:rPr>
          <w:rFonts w:ascii="Arial" w:eastAsia="Arial" w:hAnsi="Arial" w:cs="Arial"/>
        </w:rPr>
        <w:t xml:space="preserve"> </w:t>
      </w:r>
      <w:r w:rsidR="00AF032D">
        <w:rPr>
          <w:rFonts w:ascii="Arial" w:eastAsia="Arial" w:hAnsi="Arial" w:cs="Arial"/>
        </w:rPr>
        <w:t>và</w:t>
      </w:r>
      <w:r w:rsidR="00A855B5" w:rsidRPr="00347757">
        <w:rPr>
          <w:rFonts w:ascii="Arial" w:eastAsia="Arial" w:hAnsi="Arial" w:cs="Arial"/>
        </w:rPr>
        <w:t xml:space="preserve"> </w:t>
      </w:r>
      <w:r w:rsidR="002C09A4" w:rsidRPr="00347757">
        <w:rPr>
          <w:rFonts w:ascii="Arial" w:eastAsia="Arial" w:hAnsi="Arial" w:cs="Arial"/>
        </w:rPr>
        <w:t>nhâ</w:t>
      </w:r>
      <w:r w:rsidR="00A855B5" w:rsidRPr="00347757">
        <w:rPr>
          <w:rFonts w:ascii="Arial" w:eastAsia="Arial" w:hAnsi="Arial" w:cs="Arial"/>
        </w:rPr>
        <w:t>n viên bộ phận buồng có thể trả lời các câu hỏi về tài sản thất lạc củ</w:t>
      </w:r>
      <w:r w:rsidRPr="00347757">
        <w:rPr>
          <w:rFonts w:ascii="Arial" w:eastAsia="Arial" w:hAnsi="Arial" w:cs="Arial"/>
        </w:rPr>
        <w:t>a khách và nhân viên.</w:t>
      </w:r>
    </w:p>
    <w:p w:rsidR="00AF032D" w:rsidRDefault="00AF032D" w:rsidP="00475016">
      <w:pPr>
        <w:ind w:left="720"/>
        <w:rPr>
          <w:rFonts w:ascii="Arial" w:eastAsia="Arial" w:hAnsi="Arial" w:cs="Arial"/>
        </w:rPr>
      </w:pPr>
    </w:p>
    <w:p w:rsidR="0078169F" w:rsidRDefault="0078169F" w:rsidP="00475016">
      <w:pPr>
        <w:ind w:left="720" w:right="383"/>
        <w:rPr>
          <w:rFonts w:ascii="Arial" w:eastAsia="Arial" w:hAnsi="Arial" w:cs="Arial"/>
          <w:color w:val="9BBB59" w:themeColor="accent3"/>
          <w:w w:val="99"/>
        </w:rPr>
      </w:pPr>
      <w:r w:rsidRPr="0078169F">
        <w:rPr>
          <w:rFonts w:ascii="Arial" w:eastAsia="Arial" w:hAnsi="Arial" w:cs="Arial"/>
          <w:color w:val="9BBB59" w:themeColor="accent3"/>
          <w:w w:val="99"/>
        </w:rPr>
        <w:t>All lost and worthless assets (Clothes, Hats, Shoes, etc.) will be stored at HK warehouse for 3 months.</w:t>
      </w:r>
    </w:p>
    <w:p w:rsidR="003356A6" w:rsidRDefault="00475016" w:rsidP="00475016">
      <w:pPr>
        <w:ind w:left="720" w:right="383"/>
        <w:rPr>
          <w:rFonts w:ascii="Arial" w:eastAsia="Arial" w:hAnsi="Arial" w:cs="Arial"/>
          <w:w w:val="99"/>
          <w:lang w:val="vi-VN"/>
        </w:rPr>
      </w:pPr>
      <w:r>
        <w:rPr>
          <w:rFonts w:ascii="Arial" w:eastAsia="Arial" w:hAnsi="Arial" w:cs="Arial"/>
          <w:w w:val="99"/>
        </w:rPr>
        <w:t>T</w:t>
      </w:r>
      <w:r w:rsidR="00FA2BF5">
        <w:rPr>
          <w:rFonts w:ascii="Arial" w:eastAsia="Arial" w:hAnsi="Arial" w:cs="Arial"/>
          <w:w w:val="99"/>
        </w:rPr>
        <w:t>ất cả các tài sả</w:t>
      </w:r>
      <w:r w:rsidR="0078169F">
        <w:rPr>
          <w:rFonts w:ascii="Arial" w:eastAsia="Arial" w:hAnsi="Arial" w:cs="Arial"/>
          <w:w w:val="99"/>
        </w:rPr>
        <w:t xml:space="preserve">n thất lạc không có giá trị </w:t>
      </w:r>
      <w:r w:rsidR="0078169F">
        <w:rPr>
          <w:rFonts w:ascii="Arial" w:eastAsia="Arial" w:hAnsi="Arial" w:cs="Arial"/>
          <w:w w:val="99"/>
          <w:lang w:val="vi-VN"/>
        </w:rPr>
        <w:t xml:space="preserve">( Quần áo , Mũ giày dép VV) sẽ được cất tại kho HK trong 3 tháng </w:t>
      </w:r>
    </w:p>
    <w:p w:rsidR="0078169F" w:rsidRPr="0078169F" w:rsidRDefault="0078169F" w:rsidP="00475016">
      <w:pPr>
        <w:ind w:left="720" w:right="383"/>
        <w:rPr>
          <w:rFonts w:ascii="Arial" w:eastAsia="Arial" w:hAnsi="Arial" w:cs="Arial"/>
          <w:color w:val="9BBB59" w:themeColor="accent3"/>
          <w:w w:val="99"/>
          <w:lang w:val="vi-VN"/>
        </w:rPr>
      </w:pPr>
      <w:r w:rsidRPr="0078169F">
        <w:rPr>
          <w:rFonts w:ascii="Arial" w:eastAsia="Arial" w:hAnsi="Arial" w:cs="Arial"/>
          <w:color w:val="9BBB59" w:themeColor="accent3"/>
          <w:w w:val="99"/>
          <w:lang w:val="vi-VN"/>
        </w:rPr>
        <w:t>Valuables (Money, jewelry, diamonds, etc.) will be kept in the HK department's safe by the department head and department secretary for 6 months to 1 year.</w:t>
      </w:r>
    </w:p>
    <w:p w:rsidR="0078169F" w:rsidRPr="0078169F" w:rsidRDefault="0078169F" w:rsidP="00475016">
      <w:pPr>
        <w:ind w:left="720" w:right="383"/>
        <w:rPr>
          <w:rFonts w:ascii="Arial" w:eastAsia="Arial" w:hAnsi="Arial" w:cs="Arial"/>
          <w:w w:val="99"/>
          <w:lang w:val="vi-VN"/>
        </w:rPr>
      </w:pPr>
      <w:r>
        <w:rPr>
          <w:rFonts w:ascii="Arial" w:eastAsia="Arial" w:hAnsi="Arial" w:cs="Arial"/>
          <w:w w:val="99"/>
          <w:lang w:val="vi-VN"/>
        </w:rPr>
        <w:t xml:space="preserve">Đồ có giá trị ( Tiền , trang sức , kim cương VV ) sẽ được cất tại két sắt của bộ phận HK </w:t>
      </w:r>
      <w:r w:rsidR="00B55A96">
        <w:rPr>
          <w:rFonts w:ascii="Arial" w:eastAsia="Arial" w:hAnsi="Arial" w:cs="Arial"/>
          <w:w w:val="99"/>
          <w:lang w:val="vi-VN"/>
        </w:rPr>
        <w:t xml:space="preserve">được quản lý  </w:t>
      </w:r>
      <w:r>
        <w:rPr>
          <w:rFonts w:ascii="Arial" w:eastAsia="Arial" w:hAnsi="Arial" w:cs="Arial"/>
          <w:w w:val="99"/>
          <w:lang w:val="vi-VN"/>
        </w:rPr>
        <w:t xml:space="preserve">bởi trưởng bộ phận  và Thư ký bộ phận trong vòng 6 tháng đến 1 năm </w:t>
      </w:r>
    </w:p>
    <w:p w:rsidR="00FA2BF5" w:rsidRDefault="00FA2BF5" w:rsidP="003356A6">
      <w:pPr>
        <w:ind w:right="383"/>
        <w:rPr>
          <w:rFonts w:ascii="Arial" w:eastAsia="Arial" w:hAnsi="Arial" w:cs="Arial"/>
          <w:w w:val="99"/>
        </w:rPr>
      </w:pPr>
    </w:p>
    <w:p w:rsidR="00D91B1A" w:rsidRPr="00347757" w:rsidRDefault="00D91B1A" w:rsidP="00193A21">
      <w:pPr>
        <w:spacing w:before="18" w:line="240" w:lineRule="exact"/>
        <w:rPr>
          <w:rFonts w:ascii="Arial" w:hAnsi="Arial" w:cs="Arial"/>
        </w:rPr>
      </w:pPr>
    </w:p>
    <w:p w:rsidR="00D91B1A" w:rsidRPr="00347757" w:rsidRDefault="00534729" w:rsidP="00103D91">
      <w:pPr>
        <w:rPr>
          <w:rFonts w:ascii="Arial" w:eastAsia="Arial" w:hAnsi="Arial" w:cs="Arial"/>
        </w:rPr>
      </w:pPr>
      <w:r w:rsidRPr="00347757">
        <w:rPr>
          <w:rFonts w:ascii="Arial" w:eastAsia="Arial" w:hAnsi="Arial" w:cs="Arial"/>
          <w:b/>
          <w:w w:val="99"/>
        </w:rPr>
        <w:t>PROCEDURE</w:t>
      </w:r>
      <w:r w:rsidR="00B260E7" w:rsidRPr="00347757">
        <w:rPr>
          <w:rFonts w:ascii="Arial" w:eastAsia="Arial" w:hAnsi="Arial" w:cs="Arial"/>
          <w:b/>
          <w:w w:val="99"/>
        </w:rPr>
        <w:t>/ QUY TRÌNH</w:t>
      </w:r>
    </w:p>
    <w:p w:rsidR="00D91B1A" w:rsidRPr="00347757" w:rsidRDefault="00D91B1A" w:rsidP="00193A21">
      <w:pPr>
        <w:spacing w:before="8" w:line="220" w:lineRule="exact"/>
        <w:rPr>
          <w:rFonts w:ascii="Arial" w:hAnsi="Arial" w:cs="Arial"/>
        </w:rPr>
      </w:pPr>
    </w:p>
    <w:p w:rsidR="00D91B1A" w:rsidRPr="00347757" w:rsidRDefault="00534729" w:rsidP="00347757">
      <w:pPr>
        <w:rPr>
          <w:rFonts w:ascii="Arial" w:eastAsia="Arial" w:hAnsi="Arial" w:cs="Arial"/>
          <w:b/>
          <w:w w:val="99"/>
        </w:rPr>
      </w:pPr>
      <w:r w:rsidRPr="00AB475B">
        <w:rPr>
          <w:rFonts w:ascii="Arial" w:eastAsia="Arial" w:hAnsi="Arial" w:cs="Arial"/>
          <w:b/>
          <w:color w:val="9BBB59" w:themeColor="accent3"/>
          <w:w w:val="99"/>
        </w:rPr>
        <w:t>Handling</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of</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00B260E7" w:rsidRPr="00347757">
        <w:rPr>
          <w:rFonts w:ascii="Arial" w:eastAsia="Arial" w:hAnsi="Arial" w:cs="Arial"/>
          <w:b/>
          <w:w w:val="99"/>
        </w:rPr>
        <w:t>/ Xử lý đồ thất lạc:</w:t>
      </w:r>
    </w:p>
    <w:p w:rsidR="00D91B1A" w:rsidRPr="00AB475B" w:rsidRDefault="00534729" w:rsidP="00475016">
      <w:pPr>
        <w:spacing w:before="12"/>
        <w:ind w:left="720" w:right="100"/>
        <w:rPr>
          <w:rFonts w:ascii="Arial" w:eastAsia="Arial" w:hAnsi="Arial" w:cs="Arial"/>
          <w:color w:val="9BBB59" w:themeColor="accent3"/>
          <w:w w:val="99"/>
        </w:rPr>
      </w:pPr>
      <w:r w:rsidRPr="00AB475B">
        <w:rPr>
          <w:rFonts w:ascii="Arial" w:eastAsia="Arial" w:hAnsi="Arial" w:cs="Arial"/>
          <w:color w:val="9BBB59" w:themeColor="accent3"/>
          <w:w w:val="99"/>
        </w:rPr>
        <w:t>All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items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found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hotel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either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from</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guest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rooms,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F&amp;B</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outlet,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public</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areas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back-of-the-house must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be</w:t>
      </w:r>
      <w:r w:rsidRPr="00AB475B">
        <w:rPr>
          <w:rFonts w:ascii="Arial" w:eastAsia="Arial" w:hAnsi="Arial" w:cs="Arial"/>
          <w:color w:val="9BBB59" w:themeColor="accent3"/>
        </w:rPr>
        <w:t xml:space="preserve"> </w:t>
      </w:r>
      <w:r w:rsidR="00931116" w:rsidRPr="00AB475B">
        <w:rPr>
          <w:rFonts w:ascii="Arial" w:eastAsia="Arial" w:hAnsi="Arial" w:cs="Arial"/>
          <w:color w:val="9BBB59" w:themeColor="accent3"/>
        </w:rPr>
        <w:t>hand</w:t>
      </w:r>
      <w:r w:rsidRPr="00AB475B">
        <w:rPr>
          <w:rFonts w:ascii="Arial" w:eastAsia="Arial" w:hAnsi="Arial" w:cs="Arial"/>
          <w:color w:val="9BBB59" w:themeColor="accent3"/>
          <w:w w:val="99"/>
        </w:rPr>
        <w:t>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housekeeping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department.</w:t>
      </w:r>
    </w:p>
    <w:p w:rsidR="00B260E7" w:rsidRPr="00347757" w:rsidRDefault="00B260E7" w:rsidP="00475016">
      <w:pPr>
        <w:spacing w:before="12"/>
        <w:ind w:left="720" w:right="100"/>
        <w:rPr>
          <w:rFonts w:ascii="Arial" w:eastAsia="Arial" w:hAnsi="Arial" w:cs="Arial"/>
        </w:rPr>
      </w:pPr>
      <w:r w:rsidRPr="00347757">
        <w:rPr>
          <w:rFonts w:ascii="Arial" w:eastAsia="Arial" w:hAnsi="Arial" w:cs="Arial"/>
        </w:rPr>
        <w:t xml:space="preserve">Tất cả các vật dụng được tìm thấy trong khách sạn từ phòng khách, </w:t>
      </w:r>
      <w:r w:rsidR="00200E9F" w:rsidRPr="00347757">
        <w:rPr>
          <w:rFonts w:ascii="Arial" w:eastAsia="Arial" w:hAnsi="Arial" w:cs="Arial"/>
        </w:rPr>
        <w:t>khu vực ẩm thực</w:t>
      </w:r>
      <w:r w:rsidRPr="00347757">
        <w:rPr>
          <w:rFonts w:ascii="Arial" w:eastAsia="Arial" w:hAnsi="Arial" w:cs="Arial"/>
        </w:rPr>
        <w:t>, khu vực công cộng hoặc</w:t>
      </w:r>
      <w:r w:rsidR="00200E9F" w:rsidRPr="00347757">
        <w:rPr>
          <w:rFonts w:ascii="Arial" w:eastAsia="Arial" w:hAnsi="Arial" w:cs="Arial"/>
        </w:rPr>
        <w:t>,</w:t>
      </w:r>
      <w:r w:rsidRPr="00347757">
        <w:rPr>
          <w:rFonts w:ascii="Arial" w:eastAsia="Arial" w:hAnsi="Arial" w:cs="Arial"/>
        </w:rPr>
        <w:t xml:space="preserve"> </w:t>
      </w:r>
      <w:r w:rsidR="00200E9F" w:rsidRPr="00347757">
        <w:rPr>
          <w:rFonts w:ascii="Arial" w:eastAsia="Arial" w:hAnsi="Arial" w:cs="Arial"/>
        </w:rPr>
        <w:t>khu vực nhân viên</w:t>
      </w:r>
      <w:r w:rsidRPr="00347757">
        <w:rPr>
          <w:rFonts w:ascii="Arial" w:eastAsia="Arial" w:hAnsi="Arial" w:cs="Arial"/>
        </w:rPr>
        <w:t xml:space="preserve"> </w:t>
      </w:r>
      <w:r w:rsidR="003121EB">
        <w:rPr>
          <w:rFonts w:ascii="Arial" w:eastAsia="Arial" w:hAnsi="Arial" w:cs="Arial"/>
        </w:rPr>
        <w:t xml:space="preserve">đều </w:t>
      </w:r>
      <w:r w:rsidRPr="00347757">
        <w:rPr>
          <w:rFonts w:ascii="Arial" w:eastAsia="Arial" w:hAnsi="Arial" w:cs="Arial"/>
        </w:rPr>
        <w:t>phải được chuyển cho bộ phậ</w:t>
      </w:r>
      <w:r w:rsidR="00931116" w:rsidRPr="00347757">
        <w:rPr>
          <w:rFonts w:ascii="Arial" w:eastAsia="Arial" w:hAnsi="Arial" w:cs="Arial"/>
        </w:rPr>
        <w:t>n buồng</w:t>
      </w:r>
      <w:r w:rsidRPr="00347757">
        <w:rPr>
          <w:rFonts w:ascii="Arial" w:eastAsia="Arial" w:hAnsi="Arial" w:cs="Arial"/>
        </w:rPr>
        <w:t>.</w:t>
      </w:r>
    </w:p>
    <w:p w:rsidR="00254F5E" w:rsidRPr="00254F5E" w:rsidRDefault="00254F5E" w:rsidP="00254F5E">
      <w:pPr>
        <w:rPr>
          <w:rFonts w:ascii="Arial" w:eastAsia="Arial" w:hAnsi="Arial" w:cs="Arial"/>
          <w:b/>
        </w:rPr>
      </w:pPr>
    </w:p>
    <w:p w:rsidR="003121EB" w:rsidRPr="003121EB" w:rsidRDefault="00347757" w:rsidP="003121EB">
      <w:pPr>
        <w:rPr>
          <w:rFonts w:ascii="Arial" w:eastAsia="Arial" w:hAnsi="Arial" w:cs="Arial"/>
          <w:b/>
        </w:rPr>
      </w:pPr>
      <w:r w:rsidRPr="00AB475B">
        <w:rPr>
          <w:rFonts w:ascii="Arial" w:eastAsia="Arial" w:hAnsi="Arial" w:cs="Arial"/>
          <w:b/>
          <w:color w:val="9BBB59" w:themeColor="accent3"/>
        </w:rPr>
        <w:t>Non-value lost &amp; found property</w:t>
      </w:r>
      <w:r w:rsidR="003121EB" w:rsidRPr="00AB475B">
        <w:rPr>
          <w:rFonts w:ascii="Arial" w:eastAsia="Arial" w:hAnsi="Arial" w:cs="Arial"/>
          <w:b/>
          <w:color w:val="9BBB59" w:themeColor="accent3"/>
        </w:rPr>
        <w:t>/</w:t>
      </w:r>
      <w:r w:rsidR="003121EB" w:rsidRPr="003121EB">
        <w:t xml:space="preserve"> </w:t>
      </w:r>
      <w:r w:rsidR="003121EB" w:rsidRPr="003121EB">
        <w:rPr>
          <w:rFonts w:ascii="Arial" w:eastAsia="Arial" w:hAnsi="Arial" w:cs="Arial"/>
          <w:b/>
        </w:rPr>
        <w:t xml:space="preserve">Tài sản </w:t>
      </w:r>
      <w:r w:rsidR="003121EB">
        <w:rPr>
          <w:rFonts w:ascii="Arial" w:eastAsia="Arial" w:hAnsi="Arial" w:cs="Arial"/>
          <w:b/>
        </w:rPr>
        <w:t xml:space="preserve">thất lạc </w:t>
      </w:r>
      <w:r w:rsidR="003121EB" w:rsidRPr="003121EB">
        <w:rPr>
          <w:rFonts w:ascii="Arial" w:eastAsia="Arial" w:hAnsi="Arial" w:cs="Arial"/>
          <w:b/>
        </w:rPr>
        <w:t>không có giá trị:</w:t>
      </w:r>
    </w:p>
    <w:p w:rsidR="00EF7A3C" w:rsidRDefault="00EF7A3C" w:rsidP="00347757">
      <w:pPr>
        <w:rPr>
          <w:rFonts w:ascii="Arial" w:eastAsia="Arial" w:hAnsi="Arial" w:cs="Arial"/>
        </w:rPr>
      </w:pPr>
    </w:p>
    <w:p w:rsidR="00EF7A3C" w:rsidRDefault="00EF7A3C" w:rsidP="00EF7A3C">
      <w:pPr>
        <w:rPr>
          <w:rFonts w:ascii="Arial" w:eastAsia="Arial" w:hAnsi="Arial" w:cs="Arial"/>
          <w:b/>
        </w:rPr>
      </w:pPr>
      <w:r w:rsidRPr="00AB475B">
        <w:rPr>
          <w:rFonts w:ascii="Arial" w:eastAsia="Arial" w:hAnsi="Arial" w:cs="Arial"/>
          <w:b/>
          <w:color w:val="9BBB59" w:themeColor="accent3"/>
        </w:rPr>
        <w:t>In guestroom</w:t>
      </w:r>
      <w:r w:rsidR="003121EB">
        <w:rPr>
          <w:rFonts w:ascii="Arial" w:eastAsia="Arial" w:hAnsi="Arial" w:cs="Arial"/>
          <w:b/>
        </w:rPr>
        <w:t>/Trong phòng khách:</w:t>
      </w:r>
    </w:p>
    <w:p w:rsidR="00EF7A3C" w:rsidRDefault="00EF7A3C" w:rsidP="00347757">
      <w:pPr>
        <w:rPr>
          <w:rFonts w:ascii="Arial" w:eastAsia="Arial" w:hAnsi="Arial" w:cs="Arial"/>
        </w:rPr>
      </w:pPr>
    </w:p>
    <w:p w:rsidR="00254F5E" w:rsidRDefault="00254F5E" w:rsidP="00347757">
      <w:pPr>
        <w:rPr>
          <w:rFonts w:ascii="Arial" w:eastAsia="Arial" w:hAnsi="Arial" w:cs="Arial"/>
        </w:rPr>
      </w:pPr>
    </w:p>
    <w:p w:rsidR="00B229C2" w:rsidRPr="00AB475B" w:rsidRDefault="00347757" w:rsidP="00475016">
      <w:pPr>
        <w:tabs>
          <w:tab w:val="left" w:pos="343"/>
        </w:tabs>
        <w:overflowPunct w:val="0"/>
        <w:autoSpaceDE w:val="0"/>
        <w:autoSpaceDN w:val="0"/>
        <w:adjustRightInd w:val="0"/>
        <w:ind w:left="720"/>
        <w:textAlignment w:val="baseline"/>
        <w:rPr>
          <w:rFonts w:ascii="Arial" w:eastAsia="PMingLiU" w:hAnsi="Arial" w:cs="Arial"/>
          <w:color w:val="9BBB59" w:themeColor="accent3"/>
        </w:rPr>
      </w:pPr>
      <w:r w:rsidRPr="00AB475B">
        <w:rPr>
          <w:rFonts w:ascii="Arial" w:eastAsia="PMingLiU" w:hAnsi="Arial" w:cs="Arial"/>
          <w:color w:val="9BBB59" w:themeColor="accent3"/>
        </w:rPr>
        <w:t>T</w:t>
      </w:r>
      <w:r w:rsidR="00B229C2" w:rsidRPr="00AB475B">
        <w:rPr>
          <w:rFonts w:ascii="Arial" w:eastAsia="PMingLiU" w:hAnsi="Arial" w:cs="Arial"/>
          <w:color w:val="9BBB59" w:themeColor="accent3"/>
        </w:rPr>
        <w:t xml:space="preserve">he room attendant who found the lost and found must call the order taker in HK office. She/he will inform her/his name, the room number and will define the item. </w:t>
      </w:r>
    </w:p>
    <w:p w:rsidR="00B229C2" w:rsidRPr="00347757" w:rsidRDefault="00B229C2" w:rsidP="00475016">
      <w:pPr>
        <w:tabs>
          <w:tab w:val="left" w:pos="343"/>
        </w:tabs>
        <w:overflowPunct w:val="0"/>
        <w:autoSpaceDE w:val="0"/>
        <w:autoSpaceDN w:val="0"/>
        <w:adjustRightInd w:val="0"/>
        <w:ind w:left="720"/>
        <w:textAlignment w:val="baseline"/>
        <w:rPr>
          <w:rFonts w:ascii="Arial" w:eastAsia="PMingLiU" w:hAnsi="Arial" w:cs="Arial"/>
        </w:rPr>
      </w:pPr>
      <w:r w:rsidRPr="00347757">
        <w:rPr>
          <w:rFonts w:ascii="Arial" w:eastAsia="PMingLiU" w:hAnsi="Arial" w:cs="Arial"/>
        </w:rPr>
        <w:lastRenderedPageBreak/>
        <w:t xml:space="preserve">Người làm phòng người mà tìm thấy đồ thất lạc phải gọi cho </w:t>
      </w:r>
      <w:r w:rsidR="003121EB">
        <w:rPr>
          <w:rFonts w:ascii="Arial" w:eastAsia="PMingLiU" w:hAnsi="Arial" w:cs="Arial"/>
        </w:rPr>
        <w:t>nhân viên</w:t>
      </w:r>
      <w:r w:rsidRPr="00347757">
        <w:rPr>
          <w:rFonts w:ascii="Arial" w:eastAsia="PMingLiU" w:hAnsi="Arial" w:cs="Arial"/>
        </w:rPr>
        <w:t xml:space="preserve"> văn phòng HK. Cô / anh </w:t>
      </w:r>
      <w:r w:rsidR="004C38C5">
        <w:rPr>
          <w:rFonts w:ascii="Arial" w:eastAsia="PMingLiU" w:hAnsi="Arial" w:cs="Arial"/>
        </w:rPr>
        <w:t>ấy</w:t>
      </w:r>
      <w:r w:rsidRPr="00347757">
        <w:rPr>
          <w:rFonts w:ascii="Arial" w:eastAsia="PMingLiU" w:hAnsi="Arial" w:cs="Arial"/>
        </w:rPr>
        <w:t xml:space="preserve"> sẽ </w:t>
      </w:r>
      <w:r w:rsidR="00193A21" w:rsidRPr="00347757">
        <w:rPr>
          <w:rFonts w:ascii="Arial" w:eastAsia="PMingLiU" w:hAnsi="Arial" w:cs="Arial"/>
        </w:rPr>
        <w:t xml:space="preserve"> </w:t>
      </w:r>
      <w:r w:rsidRPr="00347757">
        <w:rPr>
          <w:rFonts w:ascii="Arial" w:eastAsia="PMingLiU" w:hAnsi="Arial" w:cs="Arial"/>
        </w:rPr>
        <w:t>thông báo tên của mình, số phòng và miêu tả</w:t>
      </w:r>
      <w:r w:rsidR="003121EB">
        <w:rPr>
          <w:rFonts w:ascii="Arial" w:eastAsia="PMingLiU" w:hAnsi="Arial" w:cs="Arial"/>
        </w:rPr>
        <w:t xml:space="preserve"> vật phẩm.</w:t>
      </w:r>
    </w:p>
    <w:p w:rsidR="00347757" w:rsidRPr="00AB475B" w:rsidRDefault="00B229C2" w:rsidP="00475016">
      <w:pPr>
        <w:tabs>
          <w:tab w:val="left" w:pos="343"/>
        </w:tabs>
        <w:overflowPunct w:val="0"/>
        <w:autoSpaceDE w:val="0"/>
        <w:autoSpaceDN w:val="0"/>
        <w:adjustRightInd w:val="0"/>
        <w:ind w:left="720"/>
        <w:textAlignment w:val="baseline"/>
        <w:rPr>
          <w:rFonts w:ascii="Arial" w:eastAsia="PMingLiU" w:hAnsi="Arial" w:cs="Arial"/>
          <w:color w:val="9BBB59" w:themeColor="accent3"/>
        </w:rPr>
      </w:pPr>
      <w:r w:rsidRPr="00AB475B">
        <w:rPr>
          <w:rFonts w:ascii="Arial" w:eastAsia="PMingLiU" w:hAnsi="Arial" w:cs="Arial"/>
          <w:color w:val="9BBB59" w:themeColor="accent3"/>
        </w:rPr>
        <w:t>Order taker must inform the concierge right away in case the guest is still in ho</w:t>
      </w:r>
      <w:r w:rsidR="00347757" w:rsidRPr="00AB475B">
        <w:rPr>
          <w:rFonts w:ascii="Arial" w:eastAsia="PMingLiU" w:hAnsi="Arial" w:cs="Arial"/>
          <w:color w:val="9BBB59" w:themeColor="accent3"/>
        </w:rPr>
        <w:t>tel</w:t>
      </w:r>
      <w:r w:rsidRPr="00AB475B">
        <w:rPr>
          <w:rFonts w:ascii="Arial" w:eastAsia="PMingLiU" w:hAnsi="Arial" w:cs="Arial"/>
          <w:color w:val="9BBB59" w:themeColor="accent3"/>
        </w:rPr>
        <w:t xml:space="preserve"> or let h</w:t>
      </w:r>
      <w:r w:rsidR="00347757" w:rsidRPr="00AB475B">
        <w:rPr>
          <w:rFonts w:ascii="Arial" w:eastAsia="PMingLiU" w:hAnsi="Arial" w:cs="Arial"/>
          <w:color w:val="9BBB59" w:themeColor="accent3"/>
        </w:rPr>
        <w:t>is luggage in the luggage room.</w:t>
      </w:r>
    </w:p>
    <w:p w:rsidR="00B229C2" w:rsidRPr="00347757" w:rsidRDefault="003121EB" w:rsidP="00475016">
      <w:pPr>
        <w:tabs>
          <w:tab w:val="left" w:pos="343"/>
        </w:tabs>
        <w:overflowPunct w:val="0"/>
        <w:autoSpaceDE w:val="0"/>
        <w:autoSpaceDN w:val="0"/>
        <w:adjustRightInd w:val="0"/>
        <w:ind w:left="720"/>
        <w:textAlignment w:val="baseline"/>
        <w:rPr>
          <w:rFonts w:ascii="Arial" w:eastAsia="PMingLiU" w:hAnsi="Arial" w:cs="Arial"/>
        </w:rPr>
      </w:pPr>
      <w:r>
        <w:rPr>
          <w:rFonts w:ascii="Arial" w:eastAsia="PMingLiU" w:hAnsi="Arial" w:cs="Arial"/>
        </w:rPr>
        <w:t>Nhân viên văn phòng Buồng</w:t>
      </w:r>
      <w:r w:rsidR="00B229C2" w:rsidRPr="00347757">
        <w:rPr>
          <w:rFonts w:ascii="Arial" w:eastAsia="PMingLiU" w:hAnsi="Arial" w:cs="Arial"/>
        </w:rPr>
        <w:t xml:space="preserve"> phả</w:t>
      </w:r>
      <w:r w:rsidR="00347757">
        <w:rPr>
          <w:rFonts w:ascii="Arial" w:eastAsia="PMingLiU" w:hAnsi="Arial" w:cs="Arial"/>
        </w:rPr>
        <w:t>i báo ngay cho nhân viên thông tin</w:t>
      </w:r>
      <w:r w:rsidR="00B229C2" w:rsidRPr="00347757">
        <w:rPr>
          <w:rFonts w:ascii="Arial" w:eastAsia="PMingLiU" w:hAnsi="Arial" w:cs="Arial"/>
        </w:rPr>
        <w:t xml:space="preserve"> trong trường hợp khách vẫn ở</w:t>
      </w:r>
      <w:r w:rsidR="00347757">
        <w:rPr>
          <w:rFonts w:ascii="Arial" w:eastAsia="PMingLiU" w:hAnsi="Arial" w:cs="Arial"/>
        </w:rPr>
        <w:t xml:space="preserve"> trong khách sạn</w:t>
      </w:r>
      <w:r w:rsidR="00B229C2" w:rsidRPr="00347757">
        <w:rPr>
          <w:rFonts w:ascii="Arial" w:eastAsia="PMingLiU" w:hAnsi="Arial" w:cs="Arial"/>
        </w:rPr>
        <w:t xml:space="preserve"> hoặc để hành lý của mình trong phòng để</w:t>
      </w:r>
      <w:r w:rsidR="00347757">
        <w:rPr>
          <w:rFonts w:ascii="Arial" w:eastAsia="PMingLiU" w:hAnsi="Arial" w:cs="Arial"/>
        </w:rPr>
        <w:t xml:space="preserve"> hành lý.</w:t>
      </w:r>
    </w:p>
    <w:p w:rsidR="00B229C2" w:rsidRPr="00347757" w:rsidRDefault="00B229C2" w:rsidP="00475016">
      <w:pPr>
        <w:tabs>
          <w:tab w:val="left" w:pos="343"/>
        </w:tabs>
        <w:overflowPunct w:val="0"/>
        <w:autoSpaceDE w:val="0"/>
        <w:autoSpaceDN w:val="0"/>
        <w:adjustRightInd w:val="0"/>
        <w:ind w:left="720"/>
        <w:textAlignment w:val="baseline"/>
        <w:rPr>
          <w:rFonts w:ascii="Arial" w:eastAsia="PMingLiU" w:hAnsi="Arial" w:cs="Arial"/>
        </w:rPr>
      </w:pPr>
      <w:r w:rsidRPr="00AB475B">
        <w:rPr>
          <w:rFonts w:ascii="Arial" w:eastAsia="PMingLiU" w:hAnsi="Arial" w:cs="Arial"/>
          <w:color w:val="9BBB59" w:themeColor="accent3"/>
        </w:rPr>
        <w:t>If the guest is still in ho</w:t>
      </w:r>
      <w:r w:rsidR="00347757" w:rsidRPr="00AB475B">
        <w:rPr>
          <w:rFonts w:ascii="Arial" w:eastAsia="PMingLiU" w:hAnsi="Arial" w:cs="Arial"/>
          <w:color w:val="9BBB59" w:themeColor="accent3"/>
        </w:rPr>
        <w:t>tel</w:t>
      </w:r>
      <w:r w:rsidRPr="00AB475B">
        <w:rPr>
          <w:rFonts w:ascii="Arial" w:eastAsia="PMingLiU" w:hAnsi="Arial" w:cs="Arial"/>
          <w:color w:val="9BBB59" w:themeColor="accent3"/>
        </w:rPr>
        <w:t xml:space="preserve"> or his luggage still here, </w:t>
      </w:r>
      <w:r w:rsidR="00347757" w:rsidRPr="00AB475B">
        <w:rPr>
          <w:rFonts w:ascii="Arial" w:eastAsia="PMingLiU" w:hAnsi="Arial" w:cs="Arial"/>
          <w:color w:val="9BBB59" w:themeColor="accent3"/>
        </w:rPr>
        <w:t xml:space="preserve">bell man </w:t>
      </w:r>
      <w:r w:rsidR="00254F5E" w:rsidRPr="00AB475B">
        <w:rPr>
          <w:rFonts w:ascii="Arial" w:eastAsia="PMingLiU" w:hAnsi="Arial" w:cs="Arial"/>
          <w:color w:val="9BBB59" w:themeColor="accent3"/>
        </w:rPr>
        <w:t xml:space="preserve">must come to the room </w:t>
      </w:r>
      <w:r w:rsidR="00347757" w:rsidRPr="00AB475B">
        <w:rPr>
          <w:rFonts w:ascii="Arial" w:eastAsia="PMingLiU" w:hAnsi="Arial" w:cs="Arial"/>
          <w:color w:val="9BBB59" w:themeColor="accent3"/>
        </w:rPr>
        <w:t>to pick up</w:t>
      </w:r>
      <w:r w:rsidR="00254F5E" w:rsidRPr="00AB475B">
        <w:rPr>
          <w:rFonts w:ascii="Arial" w:eastAsia="PMingLiU" w:hAnsi="Arial" w:cs="Arial"/>
          <w:color w:val="9BBB59" w:themeColor="accent3"/>
        </w:rPr>
        <w:t xml:space="preserve"> right away</w:t>
      </w:r>
      <w:r w:rsidR="00254F5E">
        <w:rPr>
          <w:rFonts w:ascii="Arial" w:eastAsia="PMingLiU" w:hAnsi="Arial" w:cs="Arial"/>
        </w:rPr>
        <w:t>.</w:t>
      </w:r>
    </w:p>
    <w:p w:rsidR="00B229C2" w:rsidRPr="00347757" w:rsidRDefault="00B229C2" w:rsidP="00475016">
      <w:pPr>
        <w:tabs>
          <w:tab w:val="left" w:pos="343"/>
        </w:tabs>
        <w:overflowPunct w:val="0"/>
        <w:autoSpaceDE w:val="0"/>
        <w:autoSpaceDN w:val="0"/>
        <w:adjustRightInd w:val="0"/>
        <w:ind w:left="720"/>
        <w:textAlignment w:val="baseline"/>
        <w:rPr>
          <w:rFonts w:ascii="Arial" w:eastAsia="PMingLiU" w:hAnsi="Arial" w:cs="Arial"/>
        </w:rPr>
      </w:pPr>
      <w:r w:rsidRPr="00347757">
        <w:rPr>
          <w:rFonts w:ascii="Arial" w:eastAsia="PMingLiU" w:hAnsi="Arial" w:cs="Arial"/>
        </w:rPr>
        <w:t>Nếu khách vẫ</w:t>
      </w:r>
      <w:r w:rsidR="003121EB">
        <w:rPr>
          <w:rFonts w:ascii="Arial" w:eastAsia="PMingLiU" w:hAnsi="Arial" w:cs="Arial"/>
        </w:rPr>
        <w:t>n còn trong khách sạn</w:t>
      </w:r>
      <w:r w:rsidRPr="00347757">
        <w:rPr>
          <w:rFonts w:ascii="Arial" w:eastAsia="PMingLiU" w:hAnsi="Arial" w:cs="Arial"/>
        </w:rPr>
        <w:t xml:space="preserve"> hoặc hành lý của khách vẫn còn ở đây, nhân viên </w:t>
      </w:r>
      <w:r w:rsidR="00254F5E">
        <w:rPr>
          <w:rFonts w:ascii="Arial" w:eastAsia="PMingLiU" w:hAnsi="Arial" w:cs="Arial"/>
        </w:rPr>
        <w:t>hành lý sẽ lên phòng lấy</w:t>
      </w:r>
      <w:r w:rsidRPr="00347757">
        <w:rPr>
          <w:rFonts w:ascii="Arial" w:eastAsia="PMingLiU" w:hAnsi="Arial" w:cs="Arial"/>
        </w:rPr>
        <w:t xml:space="preserve"> ngay lập tức</w:t>
      </w:r>
      <w:r w:rsidR="00254F5E">
        <w:rPr>
          <w:rFonts w:ascii="Arial" w:eastAsia="PMingLiU" w:hAnsi="Arial" w:cs="Arial"/>
        </w:rPr>
        <w:t>.</w:t>
      </w:r>
    </w:p>
    <w:p w:rsidR="00B229C2" w:rsidRPr="00AB475B" w:rsidRDefault="00B229C2" w:rsidP="003121EB">
      <w:pPr>
        <w:tabs>
          <w:tab w:val="left" w:pos="343"/>
        </w:tabs>
        <w:overflowPunct w:val="0"/>
        <w:autoSpaceDE w:val="0"/>
        <w:autoSpaceDN w:val="0"/>
        <w:adjustRightInd w:val="0"/>
        <w:ind w:left="720"/>
        <w:textAlignment w:val="baseline"/>
        <w:rPr>
          <w:rFonts w:ascii="Arial" w:eastAsia="PMingLiU" w:hAnsi="Arial" w:cs="Arial"/>
          <w:color w:val="9BBB59" w:themeColor="accent3"/>
        </w:rPr>
      </w:pPr>
      <w:r w:rsidRPr="00AB475B">
        <w:rPr>
          <w:rFonts w:ascii="Arial" w:eastAsia="PMingLiU" w:hAnsi="Arial" w:cs="Arial"/>
          <w:color w:val="9BBB59" w:themeColor="accent3"/>
        </w:rPr>
        <w:t xml:space="preserve">If the guest left already the room attendant will keep the item until the end of her/his shift </w:t>
      </w:r>
      <w:r w:rsidR="003121EB" w:rsidRPr="00AB475B">
        <w:rPr>
          <w:rFonts w:ascii="Arial" w:eastAsia="PMingLiU" w:hAnsi="Arial" w:cs="Arial"/>
          <w:color w:val="9BBB59" w:themeColor="accent3"/>
        </w:rPr>
        <w:t xml:space="preserve"> and bring to hand over to HK office for storing in Lost &amp; found store</w:t>
      </w:r>
    </w:p>
    <w:p w:rsidR="00347757" w:rsidRDefault="00B229C2" w:rsidP="003121EB">
      <w:pPr>
        <w:ind w:left="720"/>
        <w:rPr>
          <w:rFonts w:ascii="Arial" w:eastAsia="PMingLiU" w:hAnsi="Arial" w:cs="Arial"/>
        </w:rPr>
      </w:pPr>
      <w:r w:rsidRPr="00347757">
        <w:rPr>
          <w:rFonts w:ascii="Arial" w:eastAsia="PMingLiU" w:hAnsi="Arial" w:cs="Arial"/>
        </w:rPr>
        <w:t>Nếu khách đã rời khỏi, nhân viên làm phòng sẽ giữ đồ cho đến khi kết thúc ca làm việc của mình</w:t>
      </w:r>
      <w:r w:rsidR="00060D99">
        <w:rPr>
          <w:rFonts w:ascii="Arial" w:eastAsia="PMingLiU" w:hAnsi="Arial" w:cs="Arial"/>
        </w:rPr>
        <w:t xml:space="preserve"> và m</w:t>
      </w:r>
      <w:r w:rsidR="003121EB">
        <w:rPr>
          <w:rFonts w:ascii="Arial" w:eastAsia="PMingLiU" w:hAnsi="Arial" w:cs="Arial"/>
        </w:rPr>
        <w:t>ang nộp về văn phòng Buồng để lưu trữ trong kho đồ thất lạc và tìm thấy.</w:t>
      </w:r>
    </w:p>
    <w:p w:rsidR="00EF7A3C" w:rsidRDefault="00EF7A3C" w:rsidP="00347757">
      <w:pPr>
        <w:rPr>
          <w:rFonts w:ascii="Arial" w:eastAsia="PMingLiU" w:hAnsi="Arial" w:cs="Arial"/>
        </w:rPr>
      </w:pPr>
    </w:p>
    <w:p w:rsidR="00FA7930" w:rsidRDefault="00FA7930" w:rsidP="00FA7930">
      <w:pPr>
        <w:rPr>
          <w:rFonts w:ascii="Arial" w:eastAsia="Arial" w:hAnsi="Arial" w:cs="Arial"/>
          <w:b/>
        </w:rPr>
      </w:pPr>
      <w:r w:rsidRPr="00254F5E">
        <w:rPr>
          <w:rFonts w:ascii="Arial" w:eastAsia="Arial" w:hAnsi="Arial" w:cs="Arial"/>
          <w:b/>
        </w:rPr>
        <w:t>In</w:t>
      </w:r>
      <w:r>
        <w:rPr>
          <w:rFonts w:ascii="Arial" w:eastAsia="Arial" w:hAnsi="Arial" w:cs="Arial"/>
          <w:b/>
        </w:rPr>
        <w:t xml:space="preserve"> Public Area</w:t>
      </w:r>
      <w:r w:rsidR="00060D99">
        <w:rPr>
          <w:rFonts w:ascii="Arial" w:eastAsia="Arial" w:hAnsi="Arial" w:cs="Arial"/>
          <w:b/>
        </w:rPr>
        <w:t>/ Khu vực công cộng</w:t>
      </w:r>
      <w:r>
        <w:rPr>
          <w:rFonts w:ascii="Arial" w:eastAsia="Arial" w:hAnsi="Arial" w:cs="Arial"/>
          <w:b/>
        </w:rPr>
        <w:t>:</w:t>
      </w:r>
    </w:p>
    <w:p w:rsidR="007B5FBC" w:rsidRDefault="007B5FBC" w:rsidP="00FA7930">
      <w:pPr>
        <w:rPr>
          <w:rFonts w:ascii="Arial" w:eastAsia="Arial" w:hAnsi="Arial" w:cs="Arial"/>
          <w:b/>
        </w:rPr>
      </w:pPr>
    </w:p>
    <w:p w:rsidR="00FA7930" w:rsidRDefault="00FA7930" w:rsidP="00475016">
      <w:pPr>
        <w:ind w:left="720"/>
        <w:rPr>
          <w:rFonts w:ascii="Arial" w:eastAsia="PMingLiU" w:hAnsi="Arial" w:cs="Arial"/>
        </w:rPr>
      </w:pPr>
      <w:r w:rsidRPr="00AB475B">
        <w:rPr>
          <w:rFonts w:ascii="Arial" w:eastAsia="PMingLiU" w:hAnsi="Arial" w:cs="Arial"/>
          <w:color w:val="9BBB59" w:themeColor="accent3"/>
        </w:rPr>
        <w:t>T</w:t>
      </w:r>
      <w:r w:rsidR="009B7AE8" w:rsidRPr="00AB475B">
        <w:rPr>
          <w:rFonts w:ascii="Arial" w:eastAsia="PMingLiU" w:hAnsi="Arial" w:cs="Arial"/>
          <w:color w:val="9BBB59" w:themeColor="accent3"/>
        </w:rPr>
        <w:t>he heartie</w:t>
      </w:r>
      <w:r w:rsidRPr="00AB475B">
        <w:rPr>
          <w:rFonts w:ascii="Arial" w:eastAsia="PMingLiU" w:hAnsi="Arial" w:cs="Arial"/>
          <w:color w:val="9BBB59" w:themeColor="accent3"/>
        </w:rPr>
        <w:t xml:space="preserve"> who found the lost and found must inform to his shift leader </w:t>
      </w:r>
      <w:r w:rsidR="00194F22" w:rsidRPr="00AB475B">
        <w:rPr>
          <w:rFonts w:ascii="Arial" w:eastAsia="PMingLiU" w:hAnsi="Arial" w:cs="Arial"/>
          <w:color w:val="9BBB59" w:themeColor="accent3"/>
        </w:rPr>
        <w:t xml:space="preserve">to verify </w:t>
      </w:r>
      <w:r w:rsidR="009B7AE8" w:rsidRPr="00AB475B">
        <w:rPr>
          <w:rFonts w:ascii="Arial" w:eastAsia="PMingLiU" w:hAnsi="Arial" w:cs="Arial"/>
          <w:color w:val="9BBB59" w:themeColor="accent3"/>
        </w:rPr>
        <w:t>whether the items is Value.</w:t>
      </w:r>
      <w:r w:rsidR="00194F22" w:rsidRPr="00AB475B">
        <w:rPr>
          <w:rFonts w:ascii="Arial" w:eastAsia="PMingLiU" w:hAnsi="Arial" w:cs="Arial"/>
          <w:color w:val="9BBB59" w:themeColor="accent3"/>
        </w:rPr>
        <w:t xml:space="preserve"> </w:t>
      </w:r>
      <w:r w:rsidR="009B7AE8" w:rsidRPr="00AB475B">
        <w:rPr>
          <w:rFonts w:ascii="Arial" w:eastAsia="PMingLiU" w:hAnsi="Arial" w:cs="Arial"/>
          <w:color w:val="9BBB59" w:themeColor="accent3"/>
        </w:rPr>
        <w:t>I</w:t>
      </w:r>
      <w:r w:rsidR="00194F22" w:rsidRPr="00AB475B">
        <w:rPr>
          <w:rFonts w:ascii="Arial" w:eastAsia="PMingLiU" w:hAnsi="Arial" w:cs="Arial"/>
          <w:color w:val="9BBB59" w:themeColor="accent3"/>
        </w:rPr>
        <w:t>f non-value items will</w:t>
      </w:r>
      <w:r w:rsidRPr="00AB475B">
        <w:rPr>
          <w:rFonts w:ascii="Arial" w:eastAsia="PMingLiU" w:hAnsi="Arial" w:cs="Arial"/>
          <w:color w:val="9BBB59" w:themeColor="accent3"/>
        </w:rPr>
        <w:t xml:space="preserve"> bring the property right away to the HK office. She/he will declare her/his name, the location and define the item.</w:t>
      </w:r>
      <w:r w:rsidR="009B7AE8" w:rsidRPr="00AB475B">
        <w:rPr>
          <w:rFonts w:ascii="Arial" w:eastAsia="PMingLiU" w:hAnsi="Arial" w:cs="Arial"/>
          <w:color w:val="9BBB59" w:themeColor="accent3"/>
        </w:rPr>
        <w:t xml:space="preserve"> If the item is value (follow the Value items procedure</w:t>
      </w:r>
      <w:r w:rsidR="009B7AE8">
        <w:rPr>
          <w:rFonts w:ascii="Arial" w:eastAsia="PMingLiU" w:hAnsi="Arial" w:cs="Arial"/>
        </w:rPr>
        <w:t>)</w:t>
      </w:r>
    </w:p>
    <w:p w:rsidR="009B7AE8" w:rsidRDefault="009B7AE8" w:rsidP="00475016">
      <w:pPr>
        <w:ind w:left="720"/>
        <w:rPr>
          <w:rFonts w:ascii="Arial" w:eastAsia="PMingLiU" w:hAnsi="Arial" w:cs="Arial"/>
        </w:rPr>
      </w:pPr>
      <w:r>
        <w:rPr>
          <w:rFonts w:ascii="Arial" w:eastAsia="PMingLiU" w:hAnsi="Arial" w:cs="Arial"/>
        </w:rPr>
        <w:t>N</w:t>
      </w:r>
      <w:r w:rsidRPr="009B7AE8">
        <w:rPr>
          <w:rFonts w:ascii="Arial" w:eastAsia="PMingLiU" w:hAnsi="Arial" w:cs="Arial"/>
        </w:rPr>
        <w:t>gười tìm thấy vật phẩm bị mất và tìm thấy phải thông báo cho trưởng ca của mình để xác minh xem các vật phẩm đó có phải là vật phẩm Giá trị hay không</w:t>
      </w:r>
      <w:r w:rsidR="00E20D4F">
        <w:rPr>
          <w:rFonts w:ascii="Arial" w:eastAsia="PMingLiU" w:hAnsi="Arial" w:cs="Arial"/>
        </w:rPr>
        <w:t>.</w:t>
      </w:r>
      <w:r w:rsidRPr="009B7AE8">
        <w:rPr>
          <w:rFonts w:ascii="Arial" w:eastAsia="PMingLiU" w:hAnsi="Arial" w:cs="Arial"/>
        </w:rPr>
        <w:t xml:space="preserve"> </w:t>
      </w:r>
      <w:r w:rsidR="00E20D4F">
        <w:rPr>
          <w:rFonts w:ascii="Arial" w:eastAsia="PMingLiU" w:hAnsi="Arial" w:cs="Arial"/>
        </w:rPr>
        <w:t>N</w:t>
      </w:r>
      <w:r w:rsidRPr="009B7AE8">
        <w:rPr>
          <w:rFonts w:ascii="Arial" w:eastAsia="PMingLiU" w:hAnsi="Arial" w:cs="Arial"/>
        </w:rPr>
        <w:t>ếu các vật phẩm không có giá trị sẽ</w:t>
      </w:r>
      <w:r>
        <w:rPr>
          <w:rFonts w:ascii="Arial" w:eastAsia="PMingLiU" w:hAnsi="Arial" w:cs="Arial"/>
        </w:rPr>
        <w:t xml:space="preserve"> mang </w:t>
      </w:r>
      <w:r w:rsidRPr="009B7AE8">
        <w:rPr>
          <w:rFonts w:ascii="Arial" w:eastAsia="PMingLiU" w:hAnsi="Arial" w:cs="Arial"/>
        </w:rPr>
        <w:t>ngay đến văn phòng HK. Cô ấy / anh ấy sẽ khai báo tên của</w:t>
      </w:r>
      <w:r>
        <w:rPr>
          <w:rFonts w:ascii="Arial" w:eastAsia="PMingLiU" w:hAnsi="Arial" w:cs="Arial"/>
        </w:rPr>
        <w:t xml:space="preserve"> mình</w:t>
      </w:r>
      <w:r w:rsidRPr="009B7AE8">
        <w:rPr>
          <w:rFonts w:ascii="Arial" w:eastAsia="PMingLiU" w:hAnsi="Arial" w:cs="Arial"/>
        </w:rPr>
        <w:t>, vị trí và xác định mặt hàng.</w:t>
      </w:r>
      <w:r>
        <w:rPr>
          <w:rFonts w:ascii="Arial" w:eastAsia="PMingLiU" w:hAnsi="Arial" w:cs="Arial"/>
        </w:rPr>
        <w:t xml:space="preserve"> Nếu là vật phẩm có giá trị</w:t>
      </w:r>
      <w:r w:rsidRPr="009B7AE8">
        <w:rPr>
          <w:rFonts w:ascii="Arial" w:eastAsia="PMingLiU" w:hAnsi="Arial" w:cs="Arial"/>
        </w:rPr>
        <w:t xml:space="preserve"> (theo quy trình Vật phẩm giá trị)</w:t>
      </w:r>
    </w:p>
    <w:p w:rsidR="00FA7930" w:rsidRDefault="00FA7930" w:rsidP="00FA7930">
      <w:pPr>
        <w:rPr>
          <w:rFonts w:ascii="Arial" w:eastAsia="PMingLiU" w:hAnsi="Arial" w:cs="Arial"/>
        </w:rPr>
      </w:pPr>
    </w:p>
    <w:p w:rsidR="00EF7A3C" w:rsidRDefault="00FA7930" w:rsidP="00FA7930">
      <w:pPr>
        <w:rPr>
          <w:rFonts w:ascii="Arial" w:eastAsia="Arial" w:hAnsi="Arial" w:cs="Arial"/>
          <w:b/>
          <w:w w:val="99"/>
        </w:rPr>
      </w:pPr>
      <w:r w:rsidRPr="00AB475B">
        <w:rPr>
          <w:rFonts w:ascii="Arial" w:eastAsia="Arial" w:hAnsi="Arial" w:cs="Arial"/>
          <w:b/>
          <w:color w:val="9BBB59" w:themeColor="accent3"/>
          <w:w w:val="99"/>
        </w:rPr>
        <w:t>All</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Items</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to</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be</w:t>
      </w:r>
      <w:r w:rsidRPr="00AB475B">
        <w:rPr>
          <w:rFonts w:ascii="Arial" w:eastAsia="Arial" w:hAnsi="Arial" w:cs="Arial"/>
          <w:b/>
          <w:color w:val="9BBB59" w:themeColor="accent3"/>
        </w:rPr>
        <w:t xml:space="preserve"> </w:t>
      </w:r>
      <w:r w:rsidR="00F77784" w:rsidRPr="00AB475B">
        <w:rPr>
          <w:rFonts w:ascii="Arial" w:eastAsia="Arial" w:hAnsi="Arial" w:cs="Arial"/>
          <w:b/>
          <w:color w:val="9BBB59" w:themeColor="accent3"/>
          <w:w w:val="99"/>
        </w:rPr>
        <w:t>recorded</w:t>
      </w:r>
      <w:r w:rsidRPr="00AB475B">
        <w:rPr>
          <w:rFonts w:ascii="Arial" w:eastAsia="Arial" w:hAnsi="Arial" w:cs="Arial"/>
          <w:b/>
          <w:color w:val="9BBB59" w:themeColor="accent3"/>
        </w:rPr>
        <w:t xml:space="preserve"> </w:t>
      </w:r>
      <w:r w:rsidR="00F77784" w:rsidRPr="00AB475B">
        <w:rPr>
          <w:rFonts w:ascii="Arial" w:eastAsia="Arial" w:hAnsi="Arial" w:cs="Arial"/>
          <w:b/>
          <w:color w:val="9BBB59" w:themeColor="accent3"/>
          <w:w w:val="99"/>
        </w:rPr>
        <w:t>a</w:t>
      </w:r>
      <w:r w:rsidRPr="00AB475B">
        <w:rPr>
          <w:rFonts w:ascii="Arial" w:eastAsia="Arial" w:hAnsi="Arial" w:cs="Arial"/>
          <w:b/>
          <w:color w:val="9BBB59" w:themeColor="accent3"/>
          <w:w w:val="99"/>
        </w:rPr>
        <w:t>ccurately</w:t>
      </w:r>
      <w:r w:rsidR="009B7AE8">
        <w:rPr>
          <w:rFonts w:ascii="Arial" w:eastAsia="Arial" w:hAnsi="Arial" w:cs="Arial"/>
          <w:b/>
          <w:w w:val="99"/>
        </w:rPr>
        <w:t>/</w:t>
      </w:r>
      <w:r w:rsidR="009B7AE8" w:rsidRPr="009B7AE8">
        <w:t xml:space="preserve"> </w:t>
      </w:r>
      <w:r w:rsidR="009B7AE8" w:rsidRPr="009B7AE8">
        <w:rPr>
          <w:rFonts w:ascii="Arial" w:eastAsia="Arial" w:hAnsi="Arial" w:cs="Arial"/>
          <w:b/>
          <w:w w:val="99"/>
        </w:rPr>
        <w:t>Tất cả các mục tài sản bị mất phải được ghi lại chính xác</w:t>
      </w:r>
    </w:p>
    <w:p w:rsidR="007B5FBC" w:rsidRDefault="007B5FBC" w:rsidP="00FA7930">
      <w:pPr>
        <w:rPr>
          <w:rFonts w:ascii="Arial" w:eastAsia="Arial" w:hAnsi="Arial" w:cs="Arial"/>
          <w:b/>
          <w:w w:val="99"/>
        </w:rPr>
      </w:pPr>
    </w:p>
    <w:p w:rsidR="00347757" w:rsidRPr="00347757" w:rsidRDefault="00475016" w:rsidP="00347757">
      <w:pPr>
        <w:tabs>
          <w:tab w:val="left" w:pos="343"/>
        </w:tabs>
        <w:overflowPunct w:val="0"/>
        <w:autoSpaceDE w:val="0"/>
        <w:autoSpaceDN w:val="0"/>
        <w:adjustRightInd w:val="0"/>
        <w:textAlignment w:val="baseline"/>
        <w:rPr>
          <w:rFonts w:ascii="Arial" w:eastAsia="PMingLiU" w:hAnsi="Arial" w:cs="Arial"/>
        </w:rPr>
      </w:pPr>
      <w:r>
        <w:rPr>
          <w:rFonts w:ascii="Arial" w:eastAsia="PMingLiU" w:hAnsi="Arial" w:cs="Arial"/>
        </w:rPr>
        <w:tab/>
      </w:r>
      <w:r>
        <w:rPr>
          <w:rFonts w:ascii="Arial" w:eastAsia="PMingLiU" w:hAnsi="Arial" w:cs="Arial"/>
        </w:rPr>
        <w:tab/>
      </w:r>
      <w:r w:rsidR="00EF7A3C" w:rsidRPr="00AB475B">
        <w:rPr>
          <w:rFonts w:ascii="Arial" w:eastAsia="PMingLiU" w:hAnsi="Arial" w:cs="Arial"/>
          <w:color w:val="9BBB59" w:themeColor="accent3"/>
        </w:rPr>
        <w:t>The lost &amp; found items</w:t>
      </w:r>
      <w:r w:rsidR="00347757" w:rsidRPr="00AB475B">
        <w:rPr>
          <w:rFonts w:ascii="Arial" w:eastAsia="PMingLiU" w:hAnsi="Arial" w:cs="Arial"/>
          <w:color w:val="9BBB59" w:themeColor="accent3"/>
        </w:rPr>
        <w:t xml:space="preserve"> must keep the item in a plastic bag with a tag indicating</w:t>
      </w:r>
      <w:r w:rsidR="00254F5E" w:rsidRPr="00AB475B">
        <w:rPr>
          <w:rFonts w:ascii="Arial" w:eastAsia="PMingLiU" w:hAnsi="Arial" w:cs="Arial"/>
          <w:color w:val="9BBB59" w:themeColor="accent3"/>
        </w:rPr>
        <w:t xml:space="preserve"> relevant information</w:t>
      </w:r>
      <w:r w:rsidR="00254F5E">
        <w:rPr>
          <w:rFonts w:ascii="Arial" w:eastAsia="PMingLiU" w:hAnsi="Arial" w:cs="Arial"/>
        </w:rPr>
        <w:t>:</w:t>
      </w:r>
      <w:r w:rsidR="00347757" w:rsidRPr="00347757">
        <w:rPr>
          <w:rFonts w:ascii="Arial" w:eastAsia="PMingLiU" w:hAnsi="Arial" w:cs="Arial"/>
        </w:rPr>
        <w:t xml:space="preserve"> </w:t>
      </w:r>
    </w:p>
    <w:p w:rsidR="00254F5E" w:rsidRPr="00347757" w:rsidRDefault="009B7AE8" w:rsidP="00F07412">
      <w:pPr>
        <w:ind w:firstLine="720"/>
        <w:rPr>
          <w:rFonts w:ascii="Arial" w:eastAsia="Arial" w:hAnsi="Arial" w:cs="Arial"/>
        </w:rPr>
      </w:pPr>
      <w:r w:rsidRPr="009B7AE8">
        <w:rPr>
          <w:rFonts w:ascii="Arial" w:eastAsia="PMingLiU" w:hAnsi="Arial" w:cs="Arial"/>
        </w:rPr>
        <w:t>Các vật dụng bị mất và tìm thấy phải giữ vật dụng trong túi nhựa có thẻ cho biết thông tin liên quan:</w:t>
      </w:r>
    </w:p>
    <w:p w:rsidR="00D91B1A" w:rsidRPr="00347757" w:rsidRDefault="00534729" w:rsidP="00193A21">
      <w:pPr>
        <w:spacing w:before="2"/>
        <w:ind w:left="462"/>
        <w:rPr>
          <w:rFonts w:ascii="Arial" w:eastAsia="Arial" w:hAnsi="Arial" w:cs="Arial"/>
        </w:rPr>
      </w:pPr>
      <w:r w:rsidRPr="00347757">
        <w:rPr>
          <w:rFonts w:ascii="Arial" w:eastAsia="Tahoma" w:hAnsi="Arial" w:cs="Arial"/>
          <w:w w:val="99"/>
        </w:rPr>
        <w:t>-</w:t>
      </w:r>
      <w:r w:rsidRPr="00347757">
        <w:rPr>
          <w:rFonts w:ascii="Arial" w:eastAsia="Tahoma" w:hAnsi="Arial" w:cs="Arial"/>
        </w:rPr>
        <w:t xml:space="preserve">     </w:t>
      </w:r>
      <w:r w:rsidRPr="00AB475B">
        <w:rPr>
          <w:rFonts w:ascii="Arial" w:eastAsia="Arial" w:hAnsi="Arial" w:cs="Arial"/>
          <w:color w:val="9BBB59" w:themeColor="accent3"/>
          <w:w w:val="99"/>
        </w:rPr>
        <w:t>Location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of</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where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item</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was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found</w:t>
      </w:r>
      <w:r w:rsidR="00200E9F" w:rsidRPr="00347757">
        <w:rPr>
          <w:rFonts w:ascii="Arial" w:eastAsia="Arial" w:hAnsi="Arial" w:cs="Arial"/>
          <w:w w:val="99"/>
        </w:rPr>
        <w:t>/ Vị trí nơi tìm thấy vật phẩm</w:t>
      </w:r>
    </w:p>
    <w:p w:rsidR="00D91B1A" w:rsidRPr="00347757" w:rsidRDefault="00534729" w:rsidP="00193A21">
      <w:pPr>
        <w:ind w:left="462"/>
        <w:rPr>
          <w:rFonts w:ascii="Arial" w:eastAsia="Arial" w:hAnsi="Arial" w:cs="Arial"/>
        </w:rPr>
      </w:pPr>
      <w:r w:rsidRPr="00347757">
        <w:rPr>
          <w:rFonts w:ascii="Arial" w:eastAsia="Tahoma" w:hAnsi="Arial" w:cs="Arial"/>
          <w:w w:val="99"/>
        </w:rPr>
        <w:t>-</w:t>
      </w:r>
      <w:r w:rsidRPr="00347757">
        <w:rPr>
          <w:rFonts w:ascii="Arial" w:eastAsia="Tahoma" w:hAnsi="Arial" w:cs="Arial"/>
        </w:rPr>
        <w:t xml:space="preserve">     </w:t>
      </w:r>
      <w:r w:rsidRPr="00AB475B">
        <w:rPr>
          <w:rFonts w:ascii="Arial" w:eastAsia="Arial" w:hAnsi="Arial" w:cs="Arial"/>
          <w:color w:val="9BBB59" w:themeColor="accent3"/>
          <w:w w:val="99"/>
        </w:rPr>
        <w:t>Date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found</w:t>
      </w:r>
      <w:r w:rsidR="00200E9F" w:rsidRPr="00347757">
        <w:rPr>
          <w:rFonts w:ascii="Arial" w:eastAsia="Arial" w:hAnsi="Arial" w:cs="Arial"/>
          <w:w w:val="99"/>
        </w:rPr>
        <w:t>/ Ngày tìm thấy</w:t>
      </w:r>
    </w:p>
    <w:p w:rsidR="00D91B1A" w:rsidRPr="00347757" w:rsidRDefault="00534729" w:rsidP="00193A21">
      <w:pPr>
        <w:ind w:left="462"/>
        <w:rPr>
          <w:rFonts w:ascii="Arial" w:eastAsia="Arial" w:hAnsi="Arial" w:cs="Arial"/>
        </w:rPr>
      </w:pPr>
      <w:r w:rsidRPr="00AB475B">
        <w:rPr>
          <w:rFonts w:ascii="Arial" w:eastAsia="Tahoma" w:hAnsi="Arial" w:cs="Arial"/>
          <w:color w:val="9BBB59" w:themeColor="accent3"/>
          <w:w w:val="99"/>
        </w:rPr>
        <w:t>-</w:t>
      </w:r>
      <w:r w:rsidRPr="00AB475B">
        <w:rPr>
          <w:rFonts w:ascii="Arial" w:eastAsia="Tahoma" w:hAnsi="Arial" w:cs="Arial"/>
          <w:color w:val="9BBB59" w:themeColor="accent3"/>
        </w:rPr>
        <w:t xml:space="preserve">     </w:t>
      </w:r>
      <w:r w:rsidRPr="00AB475B">
        <w:rPr>
          <w:rFonts w:ascii="Arial" w:eastAsia="Arial" w:hAnsi="Arial" w:cs="Arial"/>
          <w:color w:val="9BBB59" w:themeColor="accent3"/>
          <w:w w:val="99"/>
        </w:rPr>
        <w:t>Detailed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description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of</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item</w:t>
      </w:r>
      <w:r w:rsidR="00200E9F" w:rsidRPr="00347757">
        <w:rPr>
          <w:rFonts w:ascii="Arial" w:eastAsia="Arial" w:hAnsi="Arial" w:cs="Arial"/>
          <w:w w:val="99"/>
        </w:rPr>
        <w:t>/ Mô ta chi tiết vật phẩm</w:t>
      </w:r>
    </w:p>
    <w:p w:rsidR="00D91B1A" w:rsidRPr="00347757" w:rsidRDefault="00534729" w:rsidP="00193A21">
      <w:pPr>
        <w:ind w:left="462"/>
        <w:rPr>
          <w:rFonts w:ascii="Arial" w:eastAsia="Arial" w:hAnsi="Arial" w:cs="Arial"/>
        </w:rPr>
      </w:pPr>
      <w:r w:rsidRPr="00347757">
        <w:rPr>
          <w:rFonts w:ascii="Arial" w:eastAsia="Tahoma" w:hAnsi="Arial" w:cs="Arial"/>
          <w:w w:val="99"/>
        </w:rPr>
        <w:t>-</w:t>
      </w:r>
      <w:r w:rsidRPr="00347757">
        <w:rPr>
          <w:rFonts w:ascii="Arial" w:eastAsia="Tahoma" w:hAnsi="Arial" w:cs="Arial"/>
        </w:rPr>
        <w:t xml:space="preserve">     </w:t>
      </w:r>
      <w:r w:rsidRPr="00AB475B">
        <w:rPr>
          <w:rFonts w:ascii="Arial" w:eastAsia="Arial" w:hAnsi="Arial" w:cs="Arial"/>
          <w:color w:val="9BBB59" w:themeColor="accent3"/>
          <w:w w:val="99"/>
        </w:rPr>
        <w:t>Name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of</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person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who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found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item</w:t>
      </w:r>
      <w:r w:rsidR="00200E9F" w:rsidRPr="00347757">
        <w:rPr>
          <w:rFonts w:ascii="Arial" w:eastAsia="Arial" w:hAnsi="Arial" w:cs="Arial"/>
          <w:w w:val="99"/>
        </w:rPr>
        <w:t>/ Tên người tìm thấy</w:t>
      </w:r>
    </w:p>
    <w:p w:rsidR="00D91B1A" w:rsidRPr="00347757" w:rsidRDefault="00534729" w:rsidP="00193A21">
      <w:pPr>
        <w:ind w:left="462"/>
        <w:rPr>
          <w:rFonts w:ascii="Arial" w:eastAsia="Arial" w:hAnsi="Arial" w:cs="Arial"/>
          <w:w w:val="99"/>
        </w:rPr>
      </w:pPr>
      <w:r w:rsidRPr="00347757">
        <w:rPr>
          <w:rFonts w:ascii="Arial" w:eastAsia="Tahoma" w:hAnsi="Arial" w:cs="Arial"/>
          <w:w w:val="99"/>
        </w:rPr>
        <w:t>-</w:t>
      </w:r>
      <w:r w:rsidRPr="00347757">
        <w:rPr>
          <w:rFonts w:ascii="Arial" w:eastAsia="Tahoma" w:hAnsi="Arial" w:cs="Arial"/>
        </w:rPr>
        <w:t xml:space="preserve">     </w:t>
      </w:r>
      <w:r w:rsidRPr="00AB475B">
        <w:rPr>
          <w:rFonts w:ascii="Arial" w:eastAsia="Arial" w:hAnsi="Arial" w:cs="Arial"/>
          <w:color w:val="9BBB59" w:themeColor="accent3"/>
          <w:w w:val="99"/>
        </w:rPr>
        <w:t>A</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record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of</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property</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details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should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monitored</w:t>
      </w:r>
      <w:r w:rsidRPr="00AB475B">
        <w:rPr>
          <w:rFonts w:ascii="Arial" w:eastAsia="Arial" w:hAnsi="Arial" w:cs="Arial"/>
          <w:color w:val="9BBB59" w:themeColor="accent3"/>
        </w:rPr>
        <w:t xml:space="preserve"> </w:t>
      </w:r>
      <w:r w:rsidR="00070D92" w:rsidRPr="00AB475B">
        <w:rPr>
          <w:rFonts w:ascii="Arial" w:eastAsia="Arial" w:hAnsi="Arial" w:cs="Arial"/>
          <w:color w:val="9BBB59" w:themeColor="accent3"/>
          <w:w w:val="99"/>
        </w:rPr>
        <w:t>both in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book</w:t>
      </w:r>
      <w:r w:rsidRPr="00AB475B">
        <w:rPr>
          <w:rFonts w:ascii="Arial" w:eastAsia="Arial" w:hAnsi="Arial" w:cs="Arial"/>
          <w:color w:val="9BBB59" w:themeColor="accent3"/>
        </w:rPr>
        <w:t xml:space="preserve"> </w:t>
      </w:r>
      <w:r w:rsidR="00200E9F" w:rsidRPr="00AB475B">
        <w:rPr>
          <w:rFonts w:ascii="Arial" w:eastAsia="Arial" w:hAnsi="Arial" w:cs="Arial"/>
          <w:color w:val="9BBB59" w:themeColor="accent3"/>
        </w:rPr>
        <w:t xml:space="preserve">and excel </w:t>
      </w:r>
      <w:r w:rsidR="00070D92" w:rsidRPr="00AB475B">
        <w:rPr>
          <w:rFonts w:ascii="Arial" w:eastAsia="Arial" w:hAnsi="Arial" w:cs="Arial"/>
          <w:color w:val="9BBB59" w:themeColor="accent3"/>
        </w:rPr>
        <w:t>file</w:t>
      </w:r>
      <w:r w:rsidRPr="00AB475B">
        <w:rPr>
          <w:rFonts w:ascii="Arial" w:eastAsia="Arial" w:hAnsi="Arial" w:cs="Arial"/>
          <w:color w:val="9BBB59" w:themeColor="accent3"/>
          <w:w w:val="99"/>
        </w:rPr>
        <w:t>.</w:t>
      </w:r>
    </w:p>
    <w:p w:rsidR="00200E9F" w:rsidRDefault="00070D92" w:rsidP="009B7AE8">
      <w:pPr>
        <w:ind w:left="792"/>
        <w:rPr>
          <w:rFonts w:ascii="Arial" w:eastAsia="Arial" w:hAnsi="Arial" w:cs="Arial"/>
        </w:rPr>
      </w:pPr>
      <w:r w:rsidRPr="00347757">
        <w:rPr>
          <w:rFonts w:ascii="Arial" w:eastAsia="Arial" w:hAnsi="Arial" w:cs="Arial"/>
        </w:rPr>
        <w:t>Ghi chép</w:t>
      </w:r>
      <w:r w:rsidR="00200E9F" w:rsidRPr="00347757">
        <w:rPr>
          <w:rFonts w:ascii="Arial" w:eastAsia="Arial" w:hAnsi="Arial" w:cs="Arial"/>
        </w:rPr>
        <w:t xml:space="preserve"> chi tiết tài sản bị mất phải được theo dõi trong sổ nhật ký và cập nhật trên báo cáo phần </w:t>
      </w:r>
      <w:r w:rsidR="009B7AE8">
        <w:rPr>
          <w:rFonts w:ascii="Arial" w:eastAsia="Arial" w:hAnsi="Arial" w:cs="Arial"/>
        </w:rPr>
        <w:t xml:space="preserve"> </w:t>
      </w:r>
      <w:r w:rsidR="00200E9F" w:rsidRPr="00347757">
        <w:rPr>
          <w:rFonts w:ascii="Arial" w:eastAsia="Arial" w:hAnsi="Arial" w:cs="Arial"/>
        </w:rPr>
        <w:t>mềm excel</w:t>
      </w:r>
      <w:r w:rsidR="00254F5E">
        <w:rPr>
          <w:rFonts w:ascii="Arial" w:eastAsia="Arial" w:hAnsi="Arial" w:cs="Arial"/>
        </w:rPr>
        <w:t>.</w:t>
      </w:r>
    </w:p>
    <w:p w:rsidR="00EF7A3C" w:rsidRPr="00347757" w:rsidRDefault="00EF7A3C" w:rsidP="00EF7A3C">
      <w:pPr>
        <w:rPr>
          <w:rFonts w:ascii="Arial" w:eastAsia="Arial" w:hAnsi="Arial" w:cs="Arial"/>
        </w:rPr>
      </w:pPr>
    </w:p>
    <w:p w:rsidR="00D91B1A" w:rsidRDefault="00A063AB" w:rsidP="00193A21">
      <w:pPr>
        <w:spacing w:before="8" w:line="220" w:lineRule="exact"/>
        <w:rPr>
          <w:rFonts w:ascii="Arial" w:eastAsia="Arial" w:hAnsi="Arial" w:cs="Arial"/>
          <w:b/>
        </w:rPr>
      </w:pPr>
      <w:r w:rsidRPr="00A063AB">
        <w:rPr>
          <w:rFonts w:ascii="Arial" w:eastAsia="Arial" w:hAnsi="Arial" w:cs="Arial"/>
          <w:b/>
          <w:color w:val="9BBB59" w:themeColor="accent3"/>
        </w:rPr>
        <w:t>Lost &amp;; found valuable property in guest rooms, public areas</w:t>
      </w:r>
      <w:r>
        <w:rPr>
          <w:rFonts w:ascii="Arial" w:eastAsia="Arial" w:hAnsi="Arial" w:cs="Arial"/>
          <w:b/>
          <w:color w:val="9BBB59" w:themeColor="accent3"/>
        </w:rPr>
        <w:t xml:space="preserve"> </w:t>
      </w:r>
      <w:r w:rsidR="009B7AE8">
        <w:rPr>
          <w:rFonts w:ascii="Arial" w:eastAsia="Arial" w:hAnsi="Arial" w:cs="Arial"/>
          <w:b/>
        </w:rPr>
        <w:t>/</w:t>
      </w:r>
      <w:r w:rsidR="009B7AE8" w:rsidRPr="009B7AE8">
        <w:t xml:space="preserve"> </w:t>
      </w:r>
      <w:r w:rsidR="009B7AE8">
        <w:rPr>
          <w:rFonts w:ascii="Arial" w:eastAsia="Arial" w:hAnsi="Arial" w:cs="Arial"/>
          <w:b/>
        </w:rPr>
        <w:t>T</w:t>
      </w:r>
      <w:r w:rsidR="009B7AE8" w:rsidRPr="009B7AE8">
        <w:rPr>
          <w:rFonts w:ascii="Arial" w:eastAsia="Arial" w:hAnsi="Arial" w:cs="Arial"/>
          <w:b/>
        </w:rPr>
        <w:t xml:space="preserve">ài sản </w:t>
      </w:r>
      <w:r w:rsidR="009B7AE8">
        <w:rPr>
          <w:rFonts w:ascii="Arial" w:eastAsia="Arial" w:hAnsi="Arial" w:cs="Arial"/>
          <w:b/>
        </w:rPr>
        <w:t>thất lạc</w:t>
      </w:r>
      <w:r w:rsidR="009B7AE8" w:rsidRPr="009B7AE8">
        <w:rPr>
          <w:rFonts w:ascii="Arial" w:eastAsia="Arial" w:hAnsi="Arial" w:cs="Arial"/>
          <w:b/>
        </w:rPr>
        <w:t xml:space="preserve"> &amp;; tìm thấy</w:t>
      </w:r>
      <w:r w:rsidR="009B7AE8">
        <w:rPr>
          <w:rFonts w:ascii="Arial" w:eastAsia="Arial" w:hAnsi="Arial" w:cs="Arial"/>
          <w:b/>
        </w:rPr>
        <w:t xml:space="preserve"> có giá trị</w:t>
      </w:r>
      <w:r>
        <w:rPr>
          <w:rFonts w:ascii="Arial" w:eastAsia="Arial" w:hAnsi="Arial" w:cs="Arial"/>
          <w:b/>
        </w:rPr>
        <w:t xml:space="preserve"> trên phòng khách , khu vực công cộng </w:t>
      </w:r>
    </w:p>
    <w:p w:rsidR="007B5FBC" w:rsidRPr="00347757" w:rsidRDefault="007B5FBC" w:rsidP="00193A21">
      <w:pPr>
        <w:spacing w:before="8" w:line="220" w:lineRule="exact"/>
        <w:rPr>
          <w:rFonts w:ascii="Arial" w:hAnsi="Arial" w:cs="Arial"/>
        </w:rPr>
      </w:pPr>
    </w:p>
    <w:p w:rsidR="00246659" w:rsidRDefault="00421F63" w:rsidP="00F07412">
      <w:pPr>
        <w:ind w:left="720"/>
        <w:rPr>
          <w:rFonts w:ascii="Arial" w:eastAsia="Arial" w:hAnsi="Arial" w:cs="Arial"/>
          <w:w w:val="99"/>
        </w:rPr>
      </w:pPr>
      <w:r w:rsidRPr="00421F63">
        <w:rPr>
          <w:rFonts w:ascii="Arial" w:eastAsia="Arial" w:hAnsi="Arial" w:cs="Arial"/>
          <w:color w:val="9BBB59" w:themeColor="accent3"/>
          <w:w w:val="99"/>
        </w:rPr>
        <w:t>For valuable lost property (e.g. money, jewelry) notify the supervisor/shift leader immediately and request the Supervisor to attend. Do not leave valuable lost property unattended. The supervisor will notify the Shift Manager and Security to prepare an incident report, and it will be kept in the Reception safe for 24 hours. The receptionist will contact the guest within 24 hours for items in the guest room. For items in public areas, leave the Reception safe for 24 hours so that the guest can return to collect them. After 24 hours, if the guest does not contact to collect them, they will be transferred to the Housekeeping department for storage. Valuable items will be kept in the department's safe, which will be kept by the Housekeeping Manager and the Depa</w:t>
      </w:r>
      <w:r>
        <w:rPr>
          <w:rFonts w:ascii="Arial" w:eastAsia="Arial" w:hAnsi="Arial" w:cs="Arial"/>
          <w:color w:val="9BBB59" w:themeColor="accent3"/>
          <w:w w:val="99"/>
        </w:rPr>
        <w:t>rtment Order take</w:t>
      </w:r>
      <w:r w:rsidR="00F01395" w:rsidRPr="00F01395">
        <w:rPr>
          <w:rFonts w:ascii="Arial" w:eastAsia="Arial" w:hAnsi="Arial" w:cs="Arial"/>
          <w:color w:val="9BBB59" w:themeColor="accent3"/>
          <w:w w:val="99"/>
        </w:rPr>
        <w:t xml:space="preserve">. </w:t>
      </w:r>
      <w:r w:rsidR="00693C9E" w:rsidRPr="00693C9E">
        <w:rPr>
          <w:rFonts w:ascii="Arial" w:eastAsia="Arial" w:hAnsi="Arial" w:cs="Arial"/>
          <w:w w:val="99"/>
        </w:rPr>
        <w:t xml:space="preserve">Đối với tài sản bị mất có giá trị (ví dụ: tiền, đồ trang sức) thông báo cho </w:t>
      </w:r>
      <w:r w:rsidR="006A0FA2">
        <w:rPr>
          <w:rFonts w:ascii="Arial" w:eastAsia="Arial" w:hAnsi="Arial" w:cs="Arial"/>
          <w:w w:val="99"/>
        </w:rPr>
        <w:t>giám sát/trưởng ca</w:t>
      </w:r>
      <w:r w:rsidR="00693C9E" w:rsidRPr="00693C9E">
        <w:rPr>
          <w:rFonts w:ascii="Arial" w:eastAsia="Arial" w:hAnsi="Arial" w:cs="Arial"/>
          <w:w w:val="99"/>
        </w:rPr>
        <w:t xml:space="preserve"> lập tức và yêu cầ</w:t>
      </w:r>
      <w:r w:rsidR="00E20D4F">
        <w:rPr>
          <w:rFonts w:ascii="Arial" w:eastAsia="Arial" w:hAnsi="Arial" w:cs="Arial"/>
          <w:w w:val="99"/>
        </w:rPr>
        <w:t>u Giám sát viên tham gia</w:t>
      </w:r>
      <w:r w:rsidR="006A0FA2">
        <w:rPr>
          <w:rFonts w:ascii="Arial" w:eastAsia="Arial" w:hAnsi="Arial" w:cs="Arial"/>
          <w:w w:val="99"/>
        </w:rPr>
        <w:t>. Không</w:t>
      </w:r>
      <w:r w:rsidR="00693C9E" w:rsidRPr="00693C9E">
        <w:rPr>
          <w:rFonts w:ascii="Arial" w:eastAsia="Arial" w:hAnsi="Arial" w:cs="Arial"/>
          <w:w w:val="99"/>
        </w:rPr>
        <w:t xml:space="preserve"> để tài sản bị mất có giá trị mà không được giám sát. Giám sát v</w:t>
      </w:r>
      <w:bookmarkStart w:id="0" w:name="_GoBack"/>
      <w:bookmarkEnd w:id="0"/>
      <w:r w:rsidR="00693C9E" w:rsidRPr="00693C9E">
        <w:rPr>
          <w:rFonts w:ascii="Arial" w:eastAsia="Arial" w:hAnsi="Arial" w:cs="Arial"/>
          <w:w w:val="99"/>
        </w:rPr>
        <w:t xml:space="preserve">iên sẽ thông báo cho Quản lý </w:t>
      </w:r>
      <w:r w:rsidR="00693C9E">
        <w:rPr>
          <w:rFonts w:ascii="Arial" w:eastAsia="Arial" w:hAnsi="Arial" w:cs="Arial"/>
          <w:w w:val="99"/>
        </w:rPr>
        <w:t>trưc ca</w:t>
      </w:r>
      <w:r w:rsidR="00693C9E" w:rsidRPr="00693C9E">
        <w:rPr>
          <w:rFonts w:ascii="Arial" w:eastAsia="Arial" w:hAnsi="Arial" w:cs="Arial"/>
          <w:w w:val="99"/>
        </w:rPr>
        <w:t xml:space="preserve"> và An ninh để </w:t>
      </w:r>
      <w:r w:rsidR="00693C9E">
        <w:rPr>
          <w:rFonts w:ascii="Arial" w:eastAsia="Arial" w:hAnsi="Arial" w:cs="Arial"/>
          <w:w w:val="99"/>
        </w:rPr>
        <w:t xml:space="preserve">lập </w:t>
      </w:r>
      <w:r w:rsidR="00693C9E" w:rsidRPr="00693C9E">
        <w:rPr>
          <w:rFonts w:ascii="Arial" w:eastAsia="Arial" w:hAnsi="Arial" w:cs="Arial"/>
          <w:w w:val="99"/>
        </w:rPr>
        <w:t>báo cáo</w:t>
      </w:r>
      <w:r w:rsidR="00693C9E">
        <w:rPr>
          <w:rFonts w:ascii="Arial" w:eastAsia="Arial" w:hAnsi="Arial" w:cs="Arial"/>
          <w:w w:val="99"/>
        </w:rPr>
        <w:t xml:space="preserve"> sự vụ</w:t>
      </w:r>
      <w:r w:rsidR="002A653F">
        <w:rPr>
          <w:rFonts w:ascii="Arial" w:eastAsia="Arial" w:hAnsi="Arial" w:cs="Arial"/>
          <w:w w:val="99"/>
        </w:rPr>
        <w:t>,</w:t>
      </w:r>
      <w:r w:rsidR="00693C9E" w:rsidRPr="00693C9E">
        <w:rPr>
          <w:rFonts w:ascii="Arial" w:eastAsia="Arial" w:hAnsi="Arial" w:cs="Arial"/>
          <w:w w:val="99"/>
        </w:rPr>
        <w:t xml:space="preserve"> và được giữ tại</w:t>
      </w:r>
      <w:r w:rsidR="00693C9E">
        <w:rPr>
          <w:rFonts w:ascii="Arial" w:eastAsia="Arial" w:hAnsi="Arial" w:cs="Arial"/>
          <w:w w:val="99"/>
        </w:rPr>
        <w:t xml:space="preserve"> két sắt</w:t>
      </w:r>
      <w:r w:rsidR="00693C9E" w:rsidRPr="00693C9E">
        <w:rPr>
          <w:rFonts w:ascii="Arial" w:eastAsia="Arial" w:hAnsi="Arial" w:cs="Arial"/>
          <w:w w:val="99"/>
        </w:rPr>
        <w:t xml:space="preserve"> Lễ tân trong 24 giờ</w:t>
      </w:r>
      <w:r w:rsidR="002A653F">
        <w:rPr>
          <w:rFonts w:ascii="Arial" w:eastAsia="Arial" w:hAnsi="Arial" w:cs="Arial"/>
          <w:w w:val="99"/>
        </w:rPr>
        <w:t>,</w:t>
      </w:r>
      <w:r w:rsidR="00E20D4F">
        <w:rPr>
          <w:rFonts w:ascii="Arial" w:eastAsia="Arial" w:hAnsi="Arial" w:cs="Arial"/>
          <w:w w:val="99"/>
        </w:rPr>
        <w:t xml:space="preserve"> </w:t>
      </w:r>
      <w:r w:rsidR="00A063AB">
        <w:rPr>
          <w:rFonts w:ascii="Arial" w:eastAsia="Arial" w:hAnsi="Arial" w:cs="Arial"/>
          <w:w w:val="99"/>
        </w:rPr>
        <w:t xml:space="preserve"> nhân viên lễ tân sẽ liên lạc với khách hàng trong 24h đối với đồ trên phòng khách , còn với đồ khu vực công cộng hãy để lại két l</w:t>
      </w:r>
      <w:r w:rsidR="005B0357">
        <w:rPr>
          <w:rFonts w:ascii="Arial" w:eastAsia="Arial" w:hAnsi="Arial" w:cs="Arial"/>
          <w:w w:val="99"/>
        </w:rPr>
        <w:t>ễ</w:t>
      </w:r>
      <w:r w:rsidR="00A063AB">
        <w:rPr>
          <w:rFonts w:ascii="Arial" w:eastAsia="Arial" w:hAnsi="Arial" w:cs="Arial"/>
          <w:w w:val="99"/>
        </w:rPr>
        <w:t xml:space="preserve"> tân trong 24h để khách có thể quay lại lấy , sau 24: </w:t>
      </w:r>
      <w:r w:rsidR="002A653F">
        <w:rPr>
          <w:rFonts w:ascii="Arial" w:eastAsia="Arial" w:hAnsi="Arial" w:cs="Arial"/>
          <w:w w:val="99"/>
        </w:rPr>
        <w:t>nếu khách không liên hệ lấy lạ</w:t>
      </w:r>
      <w:r w:rsidR="005B0357">
        <w:rPr>
          <w:rFonts w:ascii="Arial" w:eastAsia="Arial" w:hAnsi="Arial" w:cs="Arial"/>
          <w:w w:val="99"/>
        </w:rPr>
        <w:t xml:space="preserve">i thì mới </w:t>
      </w:r>
      <w:r w:rsidR="002A653F">
        <w:rPr>
          <w:rFonts w:ascii="Arial" w:eastAsia="Arial" w:hAnsi="Arial" w:cs="Arial"/>
          <w:w w:val="99"/>
        </w:rPr>
        <w:t xml:space="preserve">chuyển lên bộ phận Buồng phòng </w:t>
      </w:r>
      <w:r w:rsidR="005B0357">
        <w:rPr>
          <w:rFonts w:ascii="Arial" w:eastAsia="Arial" w:hAnsi="Arial" w:cs="Arial"/>
          <w:w w:val="99"/>
        </w:rPr>
        <w:t>để cất giữ. Đồ có giá trị sẽ được cất trong két sắt của bộ phận, được bảo quản bởi Quản lý buồng và Thư ký bộ phận .</w:t>
      </w:r>
    </w:p>
    <w:p w:rsidR="00246659" w:rsidRPr="00AB475B" w:rsidRDefault="00246659" w:rsidP="00475016">
      <w:pPr>
        <w:ind w:left="720" w:right="113"/>
        <w:rPr>
          <w:rFonts w:ascii="Arial" w:eastAsia="Arial" w:hAnsi="Arial" w:cs="Arial"/>
          <w:color w:val="9BBB59" w:themeColor="accent3"/>
          <w:w w:val="99"/>
        </w:rPr>
      </w:pP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Order taker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will enter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item</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Housekeeping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property</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book</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and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write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location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“Front desk’s safety box”.</w:t>
      </w:r>
    </w:p>
    <w:p w:rsidR="00246659" w:rsidRPr="00E20D4F" w:rsidRDefault="00246659" w:rsidP="00475016">
      <w:pPr>
        <w:ind w:left="720" w:right="113"/>
        <w:rPr>
          <w:rFonts w:ascii="Arial" w:eastAsia="Arial" w:hAnsi="Arial" w:cs="Arial"/>
        </w:rPr>
      </w:pPr>
      <w:r w:rsidRPr="00E20D4F">
        <w:rPr>
          <w:rFonts w:ascii="Arial" w:eastAsia="Arial" w:hAnsi="Arial" w:cs="Arial"/>
        </w:rPr>
        <w:t>Nhân viên văn phòng buồng sẽ cập nhật vào sổ nhật ký tài sản thất lạc của Housekeeping và ghi vị trí củ</w:t>
      </w:r>
      <w:r w:rsidR="00E20D4F" w:rsidRPr="00E20D4F">
        <w:rPr>
          <w:rFonts w:ascii="Arial" w:eastAsia="Arial" w:hAnsi="Arial" w:cs="Arial"/>
        </w:rPr>
        <w:t>a nó là</w:t>
      </w:r>
      <w:r w:rsidRPr="00E20D4F">
        <w:rPr>
          <w:rFonts w:ascii="Arial" w:eastAsia="Arial" w:hAnsi="Arial" w:cs="Arial"/>
        </w:rPr>
        <w:t xml:space="preserve"> "</w:t>
      </w:r>
      <w:r w:rsidR="00E20D4F" w:rsidRPr="00E20D4F">
        <w:rPr>
          <w:rFonts w:ascii="Arial" w:eastAsia="Arial" w:hAnsi="Arial" w:cs="Arial"/>
        </w:rPr>
        <w:t>két sắt an toàn tại</w:t>
      </w:r>
      <w:r w:rsidRPr="00E20D4F">
        <w:rPr>
          <w:rFonts w:ascii="Arial" w:eastAsia="Arial" w:hAnsi="Arial" w:cs="Arial"/>
        </w:rPr>
        <w:t xml:space="preserve"> quầy lễ tân".</w:t>
      </w:r>
    </w:p>
    <w:p w:rsidR="00693C9E" w:rsidRPr="00E20D4F" w:rsidRDefault="00693C9E" w:rsidP="00103D91">
      <w:pPr>
        <w:rPr>
          <w:rFonts w:ascii="Arial" w:eastAsia="Arial" w:hAnsi="Arial" w:cs="Arial"/>
          <w:w w:val="99"/>
        </w:rPr>
      </w:pPr>
    </w:p>
    <w:p w:rsidR="00070D92" w:rsidRPr="00AB475B" w:rsidRDefault="00070D92" w:rsidP="00475016">
      <w:pPr>
        <w:ind w:left="720"/>
        <w:rPr>
          <w:rFonts w:ascii="Arial" w:eastAsia="Arial" w:hAnsi="Arial" w:cs="Arial"/>
          <w:color w:val="9BBB59" w:themeColor="accent3"/>
          <w:highlight w:val="yellow"/>
        </w:rPr>
      </w:pPr>
      <w:r w:rsidRPr="00AB475B">
        <w:rPr>
          <w:rFonts w:ascii="Arial" w:eastAsia="Arial" w:hAnsi="Arial" w:cs="Arial"/>
          <w:color w:val="9BBB59" w:themeColor="accent3"/>
          <w:w w:val="99"/>
        </w:rPr>
        <w:t xml:space="preserve">After 24 hours if the </w:t>
      </w:r>
      <w:r w:rsidR="00693C9E" w:rsidRPr="00AB475B">
        <w:rPr>
          <w:rFonts w:ascii="Arial" w:eastAsia="Arial" w:hAnsi="Arial" w:cs="Arial"/>
          <w:color w:val="9BBB59" w:themeColor="accent3"/>
          <w:w w:val="99"/>
        </w:rPr>
        <w:t xml:space="preserve">owner </w:t>
      </w:r>
      <w:r w:rsidRPr="00AB475B">
        <w:rPr>
          <w:rFonts w:ascii="Arial" w:eastAsia="Arial" w:hAnsi="Arial" w:cs="Arial"/>
          <w:color w:val="9BBB59" w:themeColor="accent3"/>
          <w:w w:val="99"/>
        </w:rPr>
        <w:t xml:space="preserve">do not claim </w:t>
      </w:r>
      <w:r w:rsidR="00693C9E" w:rsidRPr="00AB475B">
        <w:rPr>
          <w:rFonts w:ascii="Arial" w:eastAsia="Arial" w:hAnsi="Arial" w:cs="Arial"/>
          <w:color w:val="9BBB59" w:themeColor="accent3"/>
          <w:w w:val="99"/>
        </w:rPr>
        <w:t>for their property, the value items will be handed to Housekeeping office and</w:t>
      </w:r>
      <w:r w:rsidR="00EF7A3C" w:rsidRPr="00AB475B">
        <w:rPr>
          <w:rFonts w:ascii="Arial" w:eastAsia="Arial" w:hAnsi="Arial" w:cs="Arial"/>
          <w:color w:val="9BBB59" w:themeColor="accent3"/>
          <w:w w:val="99"/>
        </w:rPr>
        <w:t xml:space="preserve"> handed</w:t>
      </w:r>
      <w:r w:rsidR="00693C9E" w:rsidRPr="00AB475B">
        <w:rPr>
          <w:rFonts w:ascii="Arial" w:eastAsia="Arial" w:hAnsi="Arial" w:cs="Arial"/>
          <w:color w:val="9BBB59" w:themeColor="accent3"/>
          <w:w w:val="99"/>
        </w:rPr>
        <w:t xml:space="preserve"> to Finance department if the property is cash</w:t>
      </w:r>
      <w:r w:rsidR="00693C9E" w:rsidRPr="00AB475B">
        <w:rPr>
          <w:rFonts w:ascii="Arial" w:eastAsia="Arial" w:hAnsi="Arial" w:cs="Arial"/>
          <w:color w:val="9BBB59" w:themeColor="accent3"/>
          <w:w w:val="99"/>
          <w:highlight w:val="yellow"/>
        </w:rPr>
        <w:t>.</w:t>
      </w:r>
    </w:p>
    <w:p w:rsidR="00200E9F" w:rsidRPr="00657582" w:rsidRDefault="00246659" w:rsidP="00475016">
      <w:pPr>
        <w:spacing w:before="5" w:line="220" w:lineRule="exact"/>
        <w:ind w:left="720" w:right="94"/>
        <w:rPr>
          <w:rFonts w:ascii="Arial" w:eastAsia="Arial" w:hAnsi="Arial" w:cs="Arial"/>
        </w:rPr>
      </w:pPr>
      <w:r w:rsidRPr="00657582">
        <w:rPr>
          <w:rFonts w:ascii="Arial" w:eastAsia="Arial" w:hAnsi="Arial" w:cs="Arial"/>
        </w:rPr>
        <w:t>Sau 24 giờ nếu</w:t>
      </w:r>
      <w:r w:rsidR="00E20D4F" w:rsidRPr="00657582">
        <w:rPr>
          <w:rFonts w:ascii="Arial" w:eastAsia="Arial" w:hAnsi="Arial" w:cs="Arial"/>
        </w:rPr>
        <w:t xml:space="preserve"> không liên lạc được hay không</w:t>
      </w:r>
      <w:r w:rsidRPr="00657582">
        <w:rPr>
          <w:rFonts w:ascii="Arial" w:eastAsia="Arial" w:hAnsi="Arial" w:cs="Arial"/>
        </w:rPr>
        <w:t xml:space="preserve"> </w:t>
      </w:r>
      <w:r w:rsidR="00EF7A3C" w:rsidRPr="00657582">
        <w:rPr>
          <w:rFonts w:ascii="Arial" w:eastAsia="Arial" w:hAnsi="Arial" w:cs="Arial"/>
        </w:rPr>
        <w:t xml:space="preserve">trả lại cho </w:t>
      </w:r>
      <w:r w:rsidRPr="00657582">
        <w:rPr>
          <w:rFonts w:ascii="Arial" w:eastAsia="Arial" w:hAnsi="Arial" w:cs="Arial"/>
        </w:rPr>
        <w:t xml:space="preserve">chủ sở hữu, các vật phẩm có giá trị sẽ được giao cho văn phòng Buồng phòng và </w:t>
      </w:r>
      <w:r w:rsidR="00EF7A3C" w:rsidRPr="00657582">
        <w:rPr>
          <w:rFonts w:ascii="Arial" w:eastAsia="Arial" w:hAnsi="Arial" w:cs="Arial"/>
        </w:rPr>
        <w:t xml:space="preserve">(giao cho </w:t>
      </w:r>
      <w:r w:rsidRPr="00657582">
        <w:rPr>
          <w:rFonts w:ascii="Arial" w:eastAsia="Arial" w:hAnsi="Arial" w:cs="Arial"/>
        </w:rPr>
        <w:t>bộ phận Tài chính nếu tài sản là tiền mặ</w:t>
      </w:r>
      <w:r w:rsidR="00EF7A3C" w:rsidRPr="00657582">
        <w:rPr>
          <w:rFonts w:ascii="Arial" w:eastAsia="Arial" w:hAnsi="Arial" w:cs="Arial"/>
        </w:rPr>
        <w:t>t)</w:t>
      </w:r>
    </w:p>
    <w:p w:rsidR="00657582" w:rsidRPr="00AB475B" w:rsidRDefault="00E20D4F" w:rsidP="00475016">
      <w:pPr>
        <w:spacing w:before="5" w:line="220" w:lineRule="exact"/>
        <w:ind w:left="720" w:right="94"/>
        <w:rPr>
          <w:rFonts w:ascii="Arial" w:eastAsia="Arial" w:hAnsi="Arial" w:cs="Arial"/>
          <w:color w:val="9BBB59" w:themeColor="accent3"/>
        </w:rPr>
      </w:pPr>
      <w:r w:rsidRPr="00AB475B">
        <w:rPr>
          <w:rFonts w:ascii="Arial" w:eastAsia="Arial" w:hAnsi="Arial" w:cs="Arial"/>
          <w:color w:val="9BBB59" w:themeColor="accent3"/>
        </w:rPr>
        <w:t>T</w:t>
      </w:r>
      <w:r w:rsidR="00657582" w:rsidRPr="00AB475B">
        <w:rPr>
          <w:rFonts w:ascii="Arial" w:eastAsia="Arial" w:hAnsi="Arial" w:cs="Arial"/>
          <w:color w:val="9BBB59" w:themeColor="accent3"/>
        </w:rPr>
        <w:t>he related</w:t>
      </w:r>
      <w:r w:rsidRPr="00AB475B">
        <w:rPr>
          <w:rFonts w:ascii="Arial" w:eastAsia="Arial" w:hAnsi="Arial" w:cs="Arial"/>
          <w:color w:val="9BBB59" w:themeColor="accent3"/>
        </w:rPr>
        <w:t xml:space="preserve"> document after </w:t>
      </w:r>
      <w:r w:rsidR="00657582" w:rsidRPr="00AB475B">
        <w:rPr>
          <w:rFonts w:ascii="Arial" w:eastAsia="Arial" w:hAnsi="Arial" w:cs="Arial"/>
          <w:color w:val="9BBB59" w:themeColor="accent3"/>
        </w:rPr>
        <w:t>completed returning process</w:t>
      </w:r>
      <w:r w:rsidRPr="00AB475B">
        <w:rPr>
          <w:rFonts w:ascii="Arial" w:eastAsia="Arial" w:hAnsi="Arial" w:cs="Arial"/>
          <w:color w:val="9BBB59" w:themeColor="accent3"/>
        </w:rPr>
        <w:t xml:space="preserve"> to guest must be handed to Housekeeping for </w:t>
      </w:r>
      <w:r w:rsidR="00657582" w:rsidRPr="00AB475B">
        <w:rPr>
          <w:rFonts w:ascii="Arial" w:eastAsia="Arial" w:hAnsi="Arial" w:cs="Arial"/>
          <w:color w:val="9BBB59" w:themeColor="accent3"/>
        </w:rPr>
        <w:t>updated</w:t>
      </w:r>
    </w:p>
    <w:p w:rsidR="00E20D4F" w:rsidRPr="00657582" w:rsidRDefault="00657582" w:rsidP="00475016">
      <w:pPr>
        <w:spacing w:before="5" w:line="220" w:lineRule="exact"/>
        <w:ind w:left="720" w:right="94"/>
        <w:rPr>
          <w:rFonts w:ascii="Arial" w:eastAsia="Arial" w:hAnsi="Arial" w:cs="Arial"/>
        </w:rPr>
      </w:pPr>
      <w:r w:rsidRPr="00657582">
        <w:rPr>
          <w:rFonts w:ascii="Arial" w:eastAsia="Arial" w:hAnsi="Arial" w:cs="Arial"/>
        </w:rPr>
        <w:t>Tài liệ</w:t>
      </w:r>
      <w:r>
        <w:rPr>
          <w:rFonts w:ascii="Arial" w:eastAsia="Arial" w:hAnsi="Arial" w:cs="Arial"/>
        </w:rPr>
        <w:t>ụ liên quan</w:t>
      </w:r>
      <w:r w:rsidRPr="00657582">
        <w:rPr>
          <w:rFonts w:ascii="Arial" w:eastAsia="Arial" w:hAnsi="Arial" w:cs="Arial"/>
        </w:rPr>
        <w:t xml:space="preserve"> sau khi hoàn tất quá trình trả hàng cho khách phải được giao cho Bộ phận buồng phòng để lưu trữ và cập nhật.</w:t>
      </w:r>
    </w:p>
    <w:p w:rsidR="00D91B1A" w:rsidRPr="00657582" w:rsidRDefault="00D91B1A" w:rsidP="00193A21">
      <w:pPr>
        <w:spacing w:before="6" w:line="220" w:lineRule="exact"/>
        <w:rPr>
          <w:rFonts w:ascii="Arial" w:hAnsi="Arial" w:cs="Arial"/>
        </w:rPr>
      </w:pPr>
    </w:p>
    <w:p w:rsidR="00D91B1A" w:rsidRPr="00657582" w:rsidRDefault="00534729" w:rsidP="00EF7A3C">
      <w:pPr>
        <w:rPr>
          <w:rFonts w:ascii="Arial" w:eastAsia="Arial" w:hAnsi="Arial" w:cs="Arial"/>
          <w:b/>
          <w:w w:val="99"/>
        </w:rPr>
      </w:pP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Enquiries</w:t>
      </w:r>
      <w:r w:rsidR="00EF7A3C" w:rsidRPr="00657582">
        <w:rPr>
          <w:rFonts w:ascii="Arial" w:eastAsia="Arial" w:hAnsi="Arial" w:cs="Arial"/>
          <w:b/>
          <w:w w:val="99"/>
        </w:rPr>
        <w:t>/ Tìm kiếmtài sản bị thất lạc.</w:t>
      </w:r>
    </w:p>
    <w:p w:rsidR="007B5FBC" w:rsidRPr="00657582" w:rsidRDefault="007B5FBC" w:rsidP="00EF7A3C">
      <w:pPr>
        <w:rPr>
          <w:rFonts w:ascii="Arial" w:eastAsia="Arial" w:hAnsi="Arial" w:cs="Arial"/>
        </w:rPr>
      </w:pPr>
    </w:p>
    <w:p w:rsidR="00D91B1A" w:rsidRPr="00657582" w:rsidRDefault="00534729" w:rsidP="00475016">
      <w:pPr>
        <w:spacing w:before="17"/>
        <w:ind w:left="720" w:right="736"/>
        <w:rPr>
          <w:rFonts w:ascii="Arial" w:eastAsia="Arial" w:hAnsi="Arial" w:cs="Arial"/>
          <w:w w:val="99"/>
        </w:rPr>
      </w:pPr>
      <w:r w:rsidRPr="00AB475B">
        <w:rPr>
          <w:rFonts w:ascii="Arial" w:eastAsia="Arial" w:hAnsi="Arial" w:cs="Arial"/>
          <w:color w:val="9BBB59" w:themeColor="accent3"/>
          <w:w w:val="99"/>
        </w:rPr>
        <w:t>All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enquiries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forwarded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housekeeping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office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where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there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is</w:t>
      </w:r>
      <w:r w:rsidRPr="00AB475B">
        <w:rPr>
          <w:rFonts w:ascii="Arial" w:eastAsia="Arial" w:hAnsi="Arial" w:cs="Arial"/>
          <w:color w:val="9BBB59" w:themeColor="accent3"/>
        </w:rPr>
        <w:t xml:space="preserve"> </w:t>
      </w:r>
      <w:r w:rsidR="00EF7A3C" w:rsidRPr="00AB475B">
        <w:rPr>
          <w:rFonts w:ascii="Arial" w:eastAsia="Arial" w:hAnsi="Arial" w:cs="Arial"/>
          <w:color w:val="9BBB59" w:themeColor="accent3"/>
        </w:rPr>
        <w:t>keeping lost &amp; found items</w:t>
      </w:r>
      <w:r w:rsidRPr="00657582">
        <w:rPr>
          <w:rFonts w:ascii="Arial" w:eastAsia="Arial" w:hAnsi="Arial" w:cs="Arial"/>
          <w:w w:val="99"/>
        </w:rPr>
        <w:t>.</w:t>
      </w:r>
    </w:p>
    <w:p w:rsidR="00EF7A3C" w:rsidRPr="00657582" w:rsidRDefault="00EF7A3C" w:rsidP="00475016">
      <w:pPr>
        <w:spacing w:before="17"/>
        <w:ind w:left="720" w:right="736"/>
        <w:rPr>
          <w:rFonts w:ascii="Arial" w:eastAsia="Arial" w:hAnsi="Arial" w:cs="Arial"/>
        </w:rPr>
      </w:pPr>
      <w:r w:rsidRPr="00657582">
        <w:rPr>
          <w:rFonts w:ascii="Arial" w:eastAsia="Arial" w:hAnsi="Arial" w:cs="Arial"/>
        </w:rPr>
        <w:t xml:space="preserve">Tất cả các yêu cầu tìm kiếm đồ thất lạc sẽ được chuyển tiếp đến </w:t>
      </w:r>
      <w:r w:rsidR="00657582" w:rsidRPr="00657582">
        <w:rPr>
          <w:rFonts w:ascii="Arial" w:eastAsia="Arial" w:hAnsi="Arial" w:cs="Arial"/>
        </w:rPr>
        <w:t xml:space="preserve">bộ phận buồng </w:t>
      </w:r>
      <w:r w:rsidRPr="00657582">
        <w:rPr>
          <w:rFonts w:ascii="Arial" w:eastAsia="Arial" w:hAnsi="Arial" w:cs="Arial"/>
        </w:rPr>
        <w:t>phòng nơi lưu giữ đồ thất lạc</w:t>
      </w:r>
    </w:p>
    <w:p w:rsidR="00D91B1A" w:rsidRPr="00657582" w:rsidRDefault="00D91B1A" w:rsidP="00193A21">
      <w:pPr>
        <w:spacing w:before="6" w:line="220" w:lineRule="exact"/>
        <w:rPr>
          <w:rFonts w:ascii="Arial" w:hAnsi="Arial" w:cs="Arial"/>
        </w:rPr>
      </w:pPr>
    </w:p>
    <w:p w:rsidR="00D91B1A" w:rsidRPr="00AB475B" w:rsidRDefault="00534729" w:rsidP="007B5FBC">
      <w:pPr>
        <w:rPr>
          <w:rFonts w:ascii="Arial" w:eastAsia="Arial" w:hAnsi="Arial" w:cs="Arial"/>
          <w:b/>
          <w:color w:val="9BBB59" w:themeColor="accent3"/>
          <w:w w:val="99"/>
        </w:rPr>
      </w:pPr>
      <w:r w:rsidRPr="00AB475B">
        <w:rPr>
          <w:rFonts w:ascii="Arial" w:eastAsia="Arial" w:hAnsi="Arial" w:cs="Arial"/>
          <w:b/>
          <w:color w:val="9BBB59" w:themeColor="accent3"/>
          <w:w w:val="99"/>
        </w:rPr>
        <w:t>All</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Guests’</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Enquiries</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are</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to</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be</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Handled</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Efficiently</w:t>
      </w:r>
    </w:p>
    <w:p w:rsidR="007B5FBC" w:rsidRPr="00657582" w:rsidRDefault="007B5FBC" w:rsidP="007B5FBC">
      <w:pPr>
        <w:rPr>
          <w:rFonts w:ascii="Arial" w:eastAsia="Arial" w:hAnsi="Arial" w:cs="Arial"/>
        </w:rPr>
      </w:pPr>
      <w:r w:rsidRPr="00657582">
        <w:rPr>
          <w:rFonts w:ascii="Arial" w:eastAsia="Arial" w:hAnsi="Arial" w:cs="Arial"/>
        </w:rPr>
        <w:t>Tất cả các yêu cầu tìm lại đồ bị mất của khách phải được xử lý hiệu quả</w:t>
      </w:r>
      <w:r w:rsidR="00872DBF" w:rsidRPr="00657582">
        <w:rPr>
          <w:rFonts w:ascii="Arial" w:eastAsia="Arial" w:hAnsi="Arial" w:cs="Arial"/>
        </w:rPr>
        <w:t>:</w:t>
      </w:r>
    </w:p>
    <w:p w:rsidR="00872DBF" w:rsidRPr="00657582" w:rsidRDefault="00872DBF" w:rsidP="007B5FBC">
      <w:pPr>
        <w:rPr>
          <w:rFonts w:ascii="Arial" w:eastAsia="Arial" w:hAnsi="Arial" w:cs="Arial"/>
        </w:rPr>
      </w:pPr>
    </w:p>
    <w:p w:rsidR="00475016" w:rsidRPr="00AB475B" w:rsidRDefault="005024AA" w:rsidP="00475016">
      <w:pPr>
        <w:ind w:firstLine="720"/>
        <w:rPr>
          <w:rFonts w:ascii="Arial" w:eastAsia="Arial" w:hAnsi="Arial" w:cs="Arial"/>
          <w:color w:val="9BBB59" w:themeColor="accent3"/>
        </w:rPr>
      </w:pPr>
      <w:r w:rsidRPr="00AB475B">
        <w:rPr>
          <w:rFonts w:ascii="Arial" w:eastAsia="Arial" w:hAnsi="Arial" w:cs="Arial"/>
          <w:color w:val="9BBB59" w:themeColor="accent3"/>
        </w:rPr>
        <w:t xml:space="preserve">When </w:t>
      </w:r>
      <w:r w:rsidR="00E608AB" w:rsidRPr="00AB475B">
        <w:rPr>
          <w:rFonts w:ascii="Arial" w:eastAsia="Arial" w:hAnsi="Arial" w:cs="Arial"/>
          <w:color w:val="9BBB59" w:themeColor="accent3"/>
        </w:rPr>
        <w:t xml:space="preserve">receive </w:t>
      </w:r>
      <w:r w:rsidRPr="00AB475B">
        <w:rPr>
          <w:rFonts w:ascii="Arial" w:eastAsia="Arial" w:hAnsi="Arial" w:cs="Arial"/>
          <w:color w:val="9BBB59" w:themeColor="accent3"/>
        </w:rPr>
        <w:t>claim the property</w:t>
      </w:r>
      <w:r w:rsidR="00E608AB" w:rsidRPr="00AB475B">
        <w:rPr>
          <w:rFonts w:ascii="Arial" w:eastAsia="Arial" w:hAnsi="Arial" w:cs="Arial"/>
          <w:color w:val="9BBB59" w:themeColor="accent3"/>
        </w:rPr>
        <w:t xml:space="preserve"> from guest </w:t>
      </w:r>
    </w:p>
    <w:p w:rsidR="00872DBF" w:rsidRPr="00657582" w:rsidRDefault="00475016" w:rsidP="00475016">
      <w:pPr>
        <w:ind w:firstLine="720"/>
        <w:rPr>
          <w:rFonts w:ascii="Arial" w:eastAsia="Arial" w:hAnsi="Arial" w:cs="Arial"/>
        </w:rPr>
      </w:pPr>
      <w:r w:rsidRPr="00657582">
        <w:rPr>
          <w:rFonts w:ascii="Arial" w:eastAsia="Arial" w:hAnsi="Arial" w:cs="Arial"/>
        </w:rPr>
        <w:t>K</w:t>
      </w:r>
      <w:r w:rsidR="00872DBF" w:rsidRPr="00657582">
        <w:rPr>
          <w:rFonts w:ascii="Arial" w:eastAsia="Arial" w:hAnsi="Arial" w:cs="Arial"/>
        </w:rPr>
        <w:t>hi nhận được yêu cầu tìm kiếm lại đồ thất lạc của khách:</w:t>
      </w:r>
    </w:p>
    <w:p w:rsidR="005024AA" w:rsidRPr="004711CD" w:rsidRDefault="005024AA" w:rsidP="007B5FBC">
      <w:pPr>
        <w:rPr>
          <w:rFonts w:ascii="Arial" w:eastAsia="Arial" w:hAnsi="Arial" w:cs="Arial"/>
          <w:highlight w:val="yellow"/>
        </w:rPr>
      </w:pPr>
      <w:r w:rsidRPr="004711CD">
        <w:rPr>
          <w:rFonts w:ascii="Arial" w:eastAsia="Arial" w:hAnsi="Arial" w:cs="Arial"/>
          <w:highlight w:val="yellow"/>
        </w:rPr>
        <w:t xml:space="preserve"> </w:t>
      </w:r>
    </w:p>
    <w:p w:rsidR="00D91B1A" w:rsidRPr="00AB475B" w:rsidRDefault="00872DBF" w:rsidP="00475016">
      <w:pPr>
        <w:ind w:left="720"/>
        <w:rPr>
          <w:rFonts w:ascii="Arial" w:eastAsia="Arial" w:hAnsi="Arial" w:cs="Arial"/>
          <w:color w:val="9BBB59" w:themeColor="accent3"/>
          <w:w w:val="99"/>
        </w:rPr>
      </w:pPr>
      <w:r w:rsidRPr="00AB475B">
        <w:rPr>
          <w:rFonts w:ascii="Arial" w:eastAsia="Arial" w:hAnsi="Arial" w:cs="Arial"/>
          <w:color w:val="9BBB59" w:themeColor="accent3"/>
        </w:rPr>
        <w:t>Order taker m</w:t>
      </w:r>
      <w:r w:rsidR="005024AA" w:rsidRPr="00AB475B">
        <w:rPr>
          <w:rFonts w:ascii="Arial" w:eastAsia="Arial" w:hAnsi="Arial" w:cs="Arial"/>
          <w:color w:val="9BBB59" w:themeColor="accent3"/>
        </w:rPr>
        <w:t>ust collect full information</w:t>
      </w:r>
      <w:r w:rsidR="00E608AB" w:rsidRPr="00AB475B">
        <w:rPr>
          <w:rFonts w:ascii="Arial" w:eastAsia="Arial" w:hAnsi="Arial" w:cs="Arial"/>
          <w:color w:val="9BBB59" w:themeColor="accent3"/>
        </w:rPr>
        <w:t xml:space="preserve"> from F</w:t>
      </w:r>
      <w:r w:rsidR="002F0AAC" w:rsidRPr="00AB475B">
        <w:rPr>
          <w:rFonts w:ascii="Arial" w:eastAsia="Arial" w:hAnsi="Arial" w:cs="Arial"/>
          <w:color w:val="9BBB59" w:themeColor="accent3"/>
        </w:rPr>
        <w:t xml:space="preserve">ron desk </w:t>
      </w:r>
      <w:r w:rsidR="00E608AB" w:rsidRPr="00AB475B">
        <w:rPr>
          <w:rFonts w:ascii="Arial" w:eastAsia="Arial" w:hAnsi="Arial" w:cs="Arial"/>
          <w:color w:val="9BBB59" w:themeColor="accent3"/>
        </w:rPr>
        <w:t xml:space="preserve"> / B</w:t>
      </w:r>
      <w:r w:rsidR="002F0AAC" w:rsidRPr="00AB475B">
        <w:rPr>
          <w:rFonts w:ascii="Arial" w:eastAsia="Arial" w:hAnsi="Arial" w:cs="Arial"/>
          <w:color w:val="9BBB59" w:themeColor="accent3"/>
        </w:rPr>
        <w:t>C</w:t>
      </w:r>
      <w:r w:rsidR="005024AA" w:rsidRPr="00AB475B">
        <w:rPr>
          <w:rFonts w:ascii="Arial" w:eastAsia="Arial" w:hAnsi="Arial" w:cs="Arial"/>
          <w:color w:val="9BBB59" w:themeColor="accent3"/>
        </w:rPr>
        <w:t>: full name of guest, staying period, location, description of the items then r</w:t>
      </w:r>
      <w:r w:rsidR="00534729" w:rsidRPr="00AB475B">
        <w:rPr>
          <w:rFonts w:ascii="Arial" w:eastAsia="Arial" w:hAnsi="Arial" w:cs="Arial"/>
          <w:color w:val="9BBB59" w:themeColor="accent3"/>
          <w:w w:val="99"/>
        </w:rPr>
        <w:t>ecord</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details</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of</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enquiry,</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cross</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check</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details</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with</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the</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lost</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property</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log</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and</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respond</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to</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guest</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within</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a reasonable</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time</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frame.</w:t>
      </w:r>
    </w:p>
    <w:p w:rsidR="00D91B1A" w:rsidRPr="00835662" w:rsidRDefault="00872DBF" w:rsidP="00475016">
      <w:pPr>
        <w:spacing w:before="22" w:line="220" w:lineRule="exact"/>
        <w:ind w:left="720" w:right="179"/>
        <w:rPr>
          <w:rFonts w:ascii="Arial" w:eastAsia="Arial" w:hAnsi="Arial" w:cs="Arial"/>
        </w:rPr>
      </w:pPr>
      <w:r w:rsidRPr="00835662">
        <w:rPr>
          <w:rFonts w:ascii="Arial" w:eastAsia="Arial" w:hAnsi="Arial" w:cs="Arial"/>
        </w:rPr>
        <w:t>Nhân viên</w:t>
      </w:r>
      <w:r w:rsidR="00E608AB" w:rsidRPr="00835662">
        <w:rPr>
          <w:rFonts w:ascii="Arial" w:eastAsia="Arial" w:hAnsi="Arial" w:cs="Arial"/>
        </w:rPr>
        <w:t xml:space="preserve"> trực văn phòng HK </w:t>
      </w:r>
      <w:r w:rsidRPr="00835662">
        <w:rPr>
          <w:rFonts w:ascii="Arial" w:eastAsia="Arial" w:hAnsi="Arial" w:cs="Arial"/>
        </w:rPr>
        <w:t xml:space="preserve"> phải thu thậ</w:t>
      </w:r>
      <w:r w:rsidR="00E608AB" w:rsidRPr="00835662">
        <w:rPr>
          <w:rFonts w:ascii="Arial" w:eastAsia="Arial" w:hAnsi="Arial" w:cs="Arial"/>
        </w:rPr>
        <w:t>p</w:t>
      </w:r>
      <w:r w:rsidRPr="00835662">
        <w:rPr>
          <w:rFonts w:ascii="Arial" w:eastAsia="Arial" w:hAnsi="Arial" w:cs="Arial"/>
        </w:rPr>
        <w:t xml:space="preserve"> đầy đủ thông tin của khách, thời gian lưu trú, vị trí, mô tả chi tiết đồ vật, g</w:t>
      </w:r>
      <w:r w:rsidR="007B5FBC" w:rsidRPr="00835662">
        <w:rPr>
          <w:rFonts w:ascii="Arial" w:eastAsia="Arial" w:hAnsi="Arial" w:cs="Arial"/>
        </w:rPr>
        <w:t>hi lại chi tiết yêu cầu, kiểm tra chéo chi tiết với nhật ký đồ thất lạc và tìm thấy</w:t>
      </w:r>
      <w:r w:rsidRPr="00835662">
        <w:rPr>
          <w:rFonts w:ascii="Arial" w:eastAsia="Arial" w:hAnsi="Arial" w:cs="Arial"/>
        </w:rPr>
        <w:t>. V</w:t>
      </w:r>
      <w:r w:rsidR="007B5FBC" w:rsidRPr="00835662">
        <w:rPr>
          <w:rFonts w:ascii="Arial" w:eastAsia="Arial" w:hAnsi="Arial" w:cs="Arial"/>
        </w:rPr>
        <w:t xml:space="preserve">à trả lời khách trong một khung thời gian hợp </w:t>
      </w:r>
    </w:p>
    <w:p w:rsidR="007B5FBC" w:rsidRPr="00835662" w:rsidRDefault="00475016" w:rsidP="007B5FBC">
      <w:pPr>
        <w:spacing w:before="34"/>
        <w:rPr>
          <w:rFonts w:ascii="Arial" w:hAnsi="Arial" w:cs="Arial"/>
        </w:rPr>
      </w:pPr>
      <w:r w:rsidRPr="00835662">
        <w:rPr>
          <w:rFonts w:ascii="Arial" w:hAnsi="Arial" w:cs="Arial"/>
        </w:rPr>
        <w:tab/>
      </w:r>
    </w:p>
    <w:p w:rsidR="00D91B1A" w:rsidRPr="00835662" w:rsidRDefault="00534729" w:rsidP="007B5FBC">
      <w:pPr>
        <w:spacing w:before="34"/>
        <w:rPr>
          <w:rFonts w:ascii="Arial" w:eastAsia="Arial" w:hAnsi="Arial" w:cs="Arial"/>
        </w:rPr>
      </w:pPr>
      <w:r w:rsidRPr="00AB475B">
        <w:rPr>
          <w:rFonts w:ascii="Arial" w:eastAsia="Arial" w:hAnsi="Arial" w:cs="Arial"/>
          <w:b/>
          <w:color w:val="9BBB59" w:themeColor="accent3"/>
          <w:w w:val="99"/>
        </w:rPr>
        <w:t>Returning</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00E608AB" w:rsidRPr="00835662">
        <w:rPr>
          <w:rFonts w:ascii="Arial" w:eastAsia="Arial" w:hAnsi="Arial" w:cs="Arial"/>
          <w:b/>
          <w:w w:val="99"/>
        </w:rPr>
        <w:t>/ Trả lại đồ thất lạc</w:t>
      </w:r>
    </w:p>
    <w:p w:rsidR="00DE4DE3" w:rsidRPr="00AB475B" w:rsidRDefault="00DE4DE3" w:rsidP="00475016">
      <w:pPr>
        <w:spacing w:before="17"/>
        <w:ind w:left="720" w:right="546"/>
        <w:rPr>
          <w:rFonts w:ascii="Arial" w:eastAsia="Arial" w:hAnsi="Arial" w:cs="Arial"/>
          <w:color w:val="9BBB59" w:themeColor="accent3"/>
        </w:rPr>
      </w:pPr>
      <w:r w:rsidRPr="00AB475B">
        <w:rPr>
          <w:rFonts w:ascii="Arial" w:eastAsia="Arial" w:hAnsi="Arial" w:cs="Arial"/>
          <w:color w:val="9BBB59" w:themeColor="accent3"/>
          <w:w w:val="99"/>
        </w:rPr>
        <w:t xml:space="preserve">Order taker is responsibility </w:t>
      </w:r>
      <w:r w:rsidR="005C2685" w:rsidRPr="00AB475B">
        <w:rPr>
          <w:rFonts w:ascii="Arial" w:eastAsia="Arial" w:hAnsi="Arial" w:cs="Arial"/>
          <w:color w:val="9BBB59" w:themeColor="accent3"/>
          <w:w w:val="99"/>
        </w:rPr>
        <w:t>to r</w:t>
      </w:r>
      <w:r w:rsidR="00534729" w:rsidRPr="00AB475B">
        <w:rPr>
          <w:rFonts w:ascii="Arial" w:eastAsia="Arial" w:hAnsi="Arial" w:cs="Arial"/>
          <w:color w:val="9BBB59" w:themeColor="accent3"/>
          <w:w w:val="99"/>
        </w:rPr>
        <w:t>emove</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lost</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property</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from</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designated</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area</w:t>
      </w:r>
      <w:r w:rsidR="005C2685" w:rsidRPr="00AB475B">
        <w:rPr>
          <w:rFonts w:ascii="Arial" w:eastAsia="Arial" w:hAnsi="Arial" w:cs="Arial"/>
          <w:color w:val="9BBB59" w:themeColor="accent3"/>
          <w:w w:val="99"/>
        </w:rPr>
        <w:t xml:space="preserve"> and hand over to the </w:t>
      </w:r>
      <w:r w:rsidR="00451C8E" w:rsidRPr="00AB475B">
        <w:rPr>
          <w:rFonts w:ascii="Arial" w:eastAsia="PMingLiU" w:hAnsi="Arial" w:cs="Arial"/>
          <w:color w:val="9BBB59" w:themeColor="accent3"/>
        </w:rPr>
        <w:t>concierge</w:t>
      </w:r>
      <w:r w:rsidR="00534729" w:rsidRPr="00AB475B">
        <w:rPr>
          <w:rFonts w:ascii="Arial" w:eastAsia="Arial" w:hAnsi="Arial" w:cs="Arial"/>
          <w:color w:val="9BBB59" w:themeColor="accent3"/>
        </w:rPr>
        <w:t xml:space="preserve"> </w:t>
      </w:r>
      <w:r w:rsidR="00451C8E" w:rsidRPr="00AB475B">
        <w:rPr>
          <w:rFonts w:ascii="Arial" w:eastAsia="Arial" w:hAnsi="Arial" w:cs="Arial"/>
          <w:color w:val="9BBB59" w:themeColor="accent3"/>
        </w:rPr>
        <w:t>/</w:t>
      </w:r>
      <w:r w:rsidRPr="00AB475B">
        <w:rPr>
          <w:rFonts w:ascii="Arial" w:eastAsia="Arial" w:hAnsi="Arial" w:cs="Arial"/>
          <w:color w:val="9BBB59" w:themeColor="accent3"/>
        </w:rPr>
        <w:t xml:space="preserve"> B</w:t>
      </w:r>
      <w:r w:rsidR="00451C8E" w:rsidRPr="00AB475B">
        <w:rPr>
          <w:rFonts w:ascii="Arial" w:eastAsia="Arial" w:hAnsi="Arial" w:cs="Arial"/>
          <w:color w:val="9BBB59" w:themeColor="accent3"/>
        </w:rPr>
        <w:t>usiness center</w:t>
      </w:r>
      <w:r w:rsidRPr="00AB475B">
        <w:rPr>
          <w:rFonts w:ascii="Arial" w:eastAsia="Arial" w:hAnsi="Arial" w:cs="Arial"/>
          <w:color w:val="9BBB59" w:themeColor="accent3"/>
        </w:rPr>
        <w:t xml:space="preserve"> to return to the guest with the witness of Security.</w:t>
      </w:r>
    </w:p>
    <w:p w:rsidR="00835662" w:rsidRPr="00835662" w:rsidRDefault="00835662" w:rsidP="00475016">
      <w:pPr>
        <w:spacing w:before="17"/>
        <w:ind w:left="720" w:right="546"/>
        <w:rPr>
          <w:rFonts w:ascii="Arial" w:eastAsia="Arial" w:hAnsi="Arial" w:cs="Arial"/>
        </w:rPr>
      </w:pPr>
    </w:p>
    <w:p w:rsidR="00DE4DE3" w:rsidRDefault="00DE4DE3" w:rsidP="00475016">
      <w:pPr>
        <w:ind w:left="720"/>
        <w:rPr>
          <w:rFonts w:ascii="Arial" w:eastAsia="Arial" w:hAnsi="Arial" w:cs="Arial"/>
        </w:rPr>
      </w:pPr>
      <w:r w:rsidRPr="00835662">
        <w:rPr>
          <w:rFonts w:ascii="Arial" w:eastAsia="Arial" w:hAnsi="Arial" w:cs="Arial"/>
        </w:rPr>
        <w:t>Nhân viên văn phòng HK có trách nhiệm lấy đồ thất lạc ra khỏi khu vực được chỉ định và bàn giao cho nhân viên thông tin để trả lại cho khách dưới sự chứng kiến của An ninh.</w:t>
      </w:r>
    </w:p>
    <w:p w:rsidR="00835662" w:rsidRPr="00835662" w:rsidRDefault="00835662" w:rsidP="00475016">
      <w:pPr>
        <w:ind w:left="720"/>
        <w:rPr>
          <w:rFonts w:ascii="Arial" w:eastAsia="Arial" w:hAnsi="Arial" w:cs="Arial"/>
        </w:rPr>
      </w:pPr>
    </w:p>
    <w:p w:rsidR="00DE4DE3" w:rsidRPr="00AB475B" w:rsidRDefault="00DE4DE3" w:rsidP="00475016">
      <w:pPr>
        <w:spacing w:before="17"/>
        <w:ind w:right="546" w:firstLine="720"/>
        <w:rPr>
          <w:rFonts w:ascii="Arial" w:eastAsia="Arial" w:hAnsi="Arial" w:cs="Arial"/>
          <w:color w:val="9BBB59" w:themeColor="accent3"/>
          <w:w w:val="99"/>
        </w:rPr>
      </w:pPr>
      <w:r w:rsidRPr="00AB475B">
        <w:rPr>
          <w:rFonts w:ascii="Arial" w:eastAsia="Arial" w:hAnsi="Arial" w:cs="Arial"/>
          <w:color w:val="9BBB59" w:themeColor="accent3"/>
          <w:w w:val="99"/>
        </w:rPr>
        <w:t>Order taker to update in the log book the status of lost &amp; found items.</w:t>
      </w:r>
    </w:p>
    <w:p w:rsidR="00DE4DE3" w:rsidRPr="00835662" w:rsidRDefault="00DE4DE3" w:rsidP="00475016">
      <w:pPr>
        <w:spacing w:before="17"/>
        <w:ind w:right="546" w:firstLine="720"/>
        <w:rPr>
          <w:rFonts w:ascii="Arial" w:eastAsia="Arial" w:hAnsi="Arial" w:cs="Arial"/>
        </w:rPr>
      </w:pPr>
      <w:r w:rsidRPr="00835662">
        <w:rPr>
          <w:rFonts w:ascii="Arial" w:eastAsia="Arial" w:hAnsi="Arial" w:cs="Arial"/>
        </w:rPr>
        <w:t>Nhân viên văn phòng HK cập nhật</w:t>
      </w:r>
      <w:r w:rsidR="005D591C" w:rsidRPr="00835662">
        <w:rPr>
          <w:rFonts w:ascii="Arial" w:eastAsia="Arial" w:hAnsi="Arial" w:cs="Arial"/>
        </w:rPr>
        <w:t xml:space="preserve"> tình trạng đồ thất lạc &amp;tìm thấy vào</w:t>
      </w:r>
      <w:r w:rsidRPr="00835662">
        <w:rPr>
          <w:rFonts w:ascii="Arial" w:eastAsia="Arial" w:hAnsi="Arial" w:cs="Arial"/>
        </w:rPr>
        <w:t xml:space="preserve"> sổ nhậ</w:t>
      </w:r>
      <w:r w:rsidR="005D591C" w:rsidRPr="00835662">
        <w:rPr>
          <w:rFonts w:ascii="Arial" w:eastAsia="Arial" w:hAnsi="Arial" w:cs="Arial"/>
        </w:rPr>
        <w:t>t ký.</w:t>
      </w:r>
    </w:p>
    <w:p w:rsidR="00D91B1A" w:rsidRPr="00835662" w:rsidRDefault="00DE4DE3" w:rsidP="00475016">
      <w:pPr>
        <w:spacing w:before="17"/>
        <w:ind w:right="546" w:firstLine="720"/>
        <w:rPr>
          <w:rFonts w:ascii="Arial" w:eastAsia="Arial" w:hAnsi="Arial" w:cs="Arial"/>
          <w:w w:val="99"/>
        </w:rPr>
      </w:pPr>
      <w:r w:rsidRPr="00835662">
        <w:rPr>
          <w:rFonts w:ascii="Arial" w:eastAsia="Arial" w:hAnsi="Arial" w:cs="Arial"/>
          <w:w w:val="99"/>
        </w:rPr>
        <w:t>E</w:t>
      </w:r>
      <w:r w:rsidR="00534729" w:rsidRPr="00835662">
        <w:rPr>
          <w:rFonts w:ascii="Arial" w:eastAsia="Arial" w:hAnsi="Arial" w:cs="Arial"/>
          <w:w w:val="99"/>
        </w:rPr>
        <w:t>nsure</w:t>
      </w:r>
      <w:r w:rsidR="00534729" w:rsidRPr="00835662">
        <w:rPr>
          <w:rFonts w:ascii="Arial" w:eastAsia="Arial" w:hAnsi="Arial" w:cs="Arial"/>
        </w:rPr>
        <w:t xml:space="preserve"> </w:t>
      </w:r>
      <w:r w:rsidR="00534729" w:rsidRPr="00835662">
        <w:rPr>
          <w:rFonts w:ascii="Arial" w:eastAsia="Arial" w:hAnsi="Arial" w:cs="Arial"/>
          <w:w w:val="99"/>
        </w:rPr>
        <w:t>the</w:t>
      </w:r>
      <w:r w:rsidR="00534729" w:rsidRPr="00835662">
        <w:rPr>
          <w:rFonts w:ascii="Arial" w:eastAsia="Arial" w:hAnsi="Arial" w:cs="Arial"/>
        </w:rPr>
        <w:t xml:space="preserve"> </w:t>
      </w:r>
      <w:r w:rsidR="00534729" w:rsidRPr="00835662">
        <w:rPr>
          <w:rFonts w:ascii="Arial" w:eastAsia="Arial" w:hAnsi="Arial" w:cs="Arial"/>
          <w:w w:val="99"/>
        </w:rPr>
        <w:t>lost</w:t>
      </w:r>
      <w:r w:rsidR="00534729" w:rsidRPr="00835662">
        <w:rPr>
          <w:rFonts w:ascii="Arial" w:eastAsia="Arial" w:hAnsi="Arial" w:cs="Arial"/>
        </w:rPr>
        <w:t xml:space="preserve"> </w:t>
      </w:r>
      <w:r w:rsidR="00534729" w:rsidRPr="00835662">
        <w:rPr>
          <w:rFonts w:ascii="Arial" w:eastAsia="Arial" w:hAnsi="Arial" w:cs="Arial"/>
          <w:w w:val="99"/>
        </w:rPr>
        <w:t>property</w:t>
      </w:r>
      <w:r w:rsidR="00534729" w:rsidRPr="00835662">
        <w:rPr>
          <w:rFonts w:ascii="Arial" w:eastAsia="Arial" w:hAnsi="Arial" w:cs="Arial"/>
        </w:rPr>
        <w:t xml:space="preserve"> </w:t>
      </w:r>
      <w:r w:rsidR="00534729" w:rsidRPr="00835662">
        <w:rPr>
          <w:rFonts w:ascii="Arial" w:eastAsia="Arial" w:hAnsi="Arial" w:cs="Arial"/>
          <w:w w:val="99"/>
        </w:rPr>
        <w:t>is</w:t>
      </w:r>
      <w:r w:rsidR="005D591C" w:rsidRPr="00835662">
        <w:rPr>
          <w:rFonts w:ascii="Arial" w:eastAsia="Arial" w:hAnsi="Arial" w:cs="Arial"/>
          <w:w w:val="99"/>
        </w:rPr>
        <w:t xml:space="preserve"> packaged</w:t>
      </w:r>
      <w:r w:rsidR="005D591C" w:rsidRPr="00835662">
        <w:rPr>
          <w:rFonts w:ascii="Arial" w:eastAsia="Malgun Gothic" w:hAnsi="Arial" w:cs="Arial"/>
          <w:lang w:eastAsia="ko-KR"/>
        </w:rPr>
        <w:t xml:space="preserve"> </w:t>
      </w:r>
      <w:r w:rsidR="005D591C" w:rsidRPr="00835662">
        <w:rPr>
          <w:rFonts w:ascii="Arial" w:eastAsia="Arial" w:hAnsi="Arial" w:cs="Arial"/>
          <w:w w:val="99"/>
        </w:rPr>
        <w:t>for</w:t>
      </w:r>
      <w:r w:rsidR="005D591C" w:rsidRPr="00835662">
        <w:rPr>
          <w:rFonts w:ascii="Arial" w:eastAsia="Arial" w:hAnsi="Arial" w:cs="Arial"/>
        </w:rPr>
        <w:t xml:space="preserve"> </w:t>
      </w:r>
      <w:r w:rsidR="005D591C" w:rsidRPr="00835662">
        <w:rPr>
          <w:rFonts w:ascii="Arial" w:eastAsia="Arial" w:hAnsi="Arial" w:cs="Arial"/>
          <w:w w:val="99"/>
        </w:rPr>
        <w:t>posting</w:t>
      </w:r>
      <w:r w:rsidR="00534729" w:rsidRPr="00835662">
        <w:rPr>
          <w:rFonts w:ascii="Arial" w:eastAsia="Arial" w:hAnsi="Arial" w:cs="Arial"/>
        </w:rPr>
        <w:t xml:space="preserve"> </w:t>
      </w:r>
      <w:r w:rsidR="005D591C" w:rsidRPr="00835662">
        <w:rPr>
          <w:rFonts w:ascii="Arial" w:eastAsia="Arial" w:hAnsi="Arial" w:cs="Arial"/>
        </w:rPr>
        <w:t xml:space="preserve">&amp; </w:t>
      </w:r>
      <w:r w:rsidR="00534729" w:rsidRPr="00835662">
        <w:rPr>
          <w:rFonts w:ascii="Arial" w:eastAsia="Arial" w:hAnsi="Arial" w:cs="Arial"/>
          <w:w w:val="99"/>
        </w:rPr>
        <w:t>returned</w:t>
      </w:r>
      <w:r w:rsidR="00534729" w:rsidRPr="00835662">
        <w:rPr>
          <w:rFonts w:ascii="Arial" w:eastAsia="Arial" w:hAnsi="Arial" w:cs="Arial"/>
        </w:rPr>
        <w:t xml:space="preserve"> </w:t>
      </w:r>
      <w:r w:rsidR="00534729" w:rsidRPr="00835662">
        <w:rPr>
          <w:rFonts w:ascii="Arial" w:eastAsia="Arial" w:hAnsi="Arial" w:cs="Arial"/>
          <w:w w:val="99"/>
        </w:rPr>
        <w:t>to</w:t>
      </w:r>
      <w:r w:rsidR="00534729" w:rsidRPr="00835662">
        <w:rPr>
          <w:rFonts w:ascii="Arial" w:eastAsia="Arial" w:hAnsi="Arial" w:cs="Arial"/>
        </w:rPr>
        <w:t xml:space="preserve"> </w:t>
      </w:r>
      <w:r w:rsidR="00534729" w:rsidRPr="00835662">
        <w:rPr>
          <w:rFonts w:ascii="Arial" w:eastAsia="Arial" w:hAnsi="Arial" w:cs="Arial"/>
          <w:w w:val="99"/>
        </w:rPr>
        <w:t>guest</w:t>
      </w:r>
      <w:r w:rsidR="00534729" w:rsidRPr="00835662">
        <w:rPr>
          <w:rFonts w:ascii="Arial" w:eastAsia="Arial" w:hAnsi="Arial" w:cs="Arial"/>
        </w:rPr>
        <w:t xml:space="preserve"> </w:t>
      </w:r>
      <w:r w:rsidR="00534729" w:rsidRPr="00835662">
        <w:rPr>
          <w:rFonts w:ascii="Arial" w:eastAsia="Arial" w:hAnsi="Arial" w:cs="Arial"/>
          <w:w w:val="99"/>
        </w:rPr>
        <w:t>in</w:t>
      </w:r>
      <w:r w:rsidR="00534729" w:rsidRPr="00835662">
        <w:rPr>
          <w:rFonts w:ascii="Arial" w:eastAsia="Arial" w:hAnsi="Arial" w:cs="Arial"/>
        </w:rPr>
        <w:t xml:space="preserve"> </w:t>
      </w:r>
      <w:r w:rsidR="00534729" w:rsidRPr="00835662">
        <w:rPr>
          <w:rFonts w:ascii="Arial" w:eastAsia="Arial" w:hAnsi="Arial" w:cs="Arial"/>
          <w:w w:val="99"/>
        </w:rPr>
        <w:t>a timely</w:t>
      </w:r>
      <w:r w:rsidR="00534729" w:rsidRPr="00835662">
        <w:rPr>
          <w:rFonts w:ascii="Arial" w:eastAsia="Arial" w:hAnsi="Arial" w:cs="Arial"/>
        </w:rPr>
        <w:t xml:space="preserve"> </w:t>
      </w:r>
      <w:r w:rsidR="00534729" w:rsidRPr="00835662">
        <w:rPr>
          <w:rFonts w:ascii="Arial" w:eastAsia="Arial" w:hAnsi="Arial" w:cs="Arial"/>
          <w:w w:val="99"/>
        </w:rPr>
        <w:t>manner.</w:t>
      </w:r>
    </w:p>
    <w:p w:rsidR="00E608AB" w:rsidRPr="00835662" w:rsidRDefault="00475016" w:rsidP="00475016">
      <w:pPr>
        <w:spacing w:before="17"/>
        <w:ind w:right="546" w:firstLine="562"/>
        <w:rPr>
          <w:rFonts w:ascii="Arial" w:eastAsia="Arial" w:hAnsi="Arial" w:cs="Arial"/>
        </w:rPr>
      </w:pPr>
      <w:r w:rsidRPr="00835662">
        <w:rPr>
          <w:rFonts w:ascii="Arial" w:eastAsia="Arial" w:hAnsi="Arial" w:cs="Arial"/>
        </w:rPr>
        <w:t xml:space="preserve"> </w:t>
      </w:r>
      <w:r w:rsidR="00835662">
        <w:rPr>
          <w:rFonts w:ascii="Arial" w:eastAsia="Arial" w:hAnsi="Arial" w:cs="Arial"/>
        </w:rPr>
        <w:t xml:space="preserve"> </w:t>
      </w:r>
      <w:r w:rsidRPr="00835662">
        <w:rPr>
          <w:rFonts w:ascii="Arial" w:eastAsia="Arial" w:hAnsi="Arial" w:cs="Arial"/>
        </w:rPr>
        <w:t xml:space="preserve"> </w:t>
      </w:r>
      <w:r w:rsidR="005D591C" w:rsidRPr="00835662">
        <w:rPr>
          <w:rFonts w:ascii="Arial" w:eastAsia="Arial" w:hAnsi="Arial" w:cs="Arial"/>
        </w:rPr>
        <w:t>Đảm bảo tài sản thất lạc được đóng gói và trả lại cho khách kịp thời</w:t>
      </w:r>
    </w:p>
    <w:p w:rsidR="005D591C" w:rsidRPr="00835662" w:rsidRDefault="005D591C" w:rsidP="00E608AB">
      <w:pPr>
        <w:spacing w:before="17"/>
        <w:ind w:right="546"/>
        <w:rPr>
          <w:rFonts w:ascii="Arial" w:eastAsia="Arial" w:hAnsi="Arial" w:cs="Arial"/>
        </w:rPr>
      </w:pPr>
    </w:p>
    <w:p w:rsidR="00D91B1A" w:rsidRPr="00AB475B" w:rsidRDefault="00534729" w:rsidP="00835662">
      <w:pPr>
        <w:ind w:left="720"/>
        <w:rPr>
          <w:rFonts w:ascii="Arial" w:hAnsi="Arial" w:cs="Arial"/>
          <w:color w:val="9BBB59" w:themeColor="accent3"/>
        </w:rPr>
      </w:pPr>
      <w:r w:rsidRPr="00AB475B">
        <w:rPr>
          <w:rFonts w:ascii="Arial" w:hAnsi="Arial" w:cs="Arial"/>
          <w:color w:val="9BBB59" w:themeColor="accent3"/>
          <w:w w:val="99"/>
        </w:rPr>
        <w:t>Lost</w:t>
      </w:r>
      <w:r w:rsidRPr="00AB475B">
        <w:rPr>
          <w:rFonts w:ascii="Arial" w:hAnsi="Arial" w:cs="Arial"/>
          <w:color w:val="9BBB59" w:themeColor="accent3"/>
        </w:rPr>
        <w:t xml:space="preserve"> </w:t>
      </w:r>
      <w:r w:rsidRPr="00AB475B">
        <w:rPr>
          <w:rFonts w:ascii="Arial" w:hAnsi="Arial" w:cs="Arial"/>
          <w:color w:val="9BBB59" w:themeColor="accent3"/>
          <w:w w:val="99"/>
        </w:rPr>
        <w:t>property</w:t>
      </w:r>
      <w:r w:rsidRPr="00AB475B">
        <w:rPr>
          <w:rFonts w:ascii="Arial" w:hAnsi="Arial" w:cs="Arial"/>
          <w:color w:val="9BBB59" w:themeColor="accent3"/>
        </w:rPr>
        <w:t xml:space="preserve"> </w:t>
      </w:r>
      <w:r w:rsidRPr="00AB475B">
        <w:rPr>
          <w:rFonts w:ascii="Arial" w:hAnsi="Arial" w:cs="Arial"/>
          <w:color w:val="9BBB59" w:themeColor="accent3"/>
          <w:w w:val="99"/>
        </w:rPr>
        <w:t>can</w:t>
      </w:r>
      <w:r w:rsidRPr="00AB475B">
        <w:rPr>
          <w:rFonts w:ascii="Arial" w:hAnsi="Arial" w:cs="Arial"/>
          <w:color w:val="9BBB59" w:themeColor="accent3"/>
        </w:rPr>
        <w:t xml:space="preserve"> </w:t>
      </w:r>
      <w:r w:rsidRPr="00AB475B">
        <w:rPr>
          <w:rFonts w:ascii="Arial" w:hAnsi="Arial" w:cs="Arial"/>
          <w:color w:val="9BBB59" w:themeColor="accent3"/>
          <w:w w:val="99"/>
        </w:rPr>
        <w:t>be</w:t>
      </w:r>
      <w:r w:rsidRPr="00AB475B">
        <w:rPr>
          <w:rFonts w:ascii="Arial" w:hAnsi="Arial" w:cs="Arial"/>
          <w:color w:val="9BBB59" w:themeColor="accent3"/>
        </w:rPr>
        <w:t xml:space="preserve"> </w:t>
      </w:r>
      <w:r w:rsidRPr="00AB475B">
        <w:rPr>
          <w:rFonts w:ascii="Arial" w:hAnsi="Arial" w:cs="Arial"/>
          <w:color w:val="9BBB59" w:themeColor="accent3"/>
          <w:w w:val="99"/>
        </w:rPr>
        <w:t>tracked</w:t>
      </w:r>
      <w:r w:rsidRPr="00AB475B">
        <w:rPr>
          <w:rFonts w:ascii="Arial" w:hAnsi="Arial" w:cs="Arial"/>
          <w:color w:val="9BBB59" w:themeColor="accent3"/>
        </w:rPr>
        <w:t xml:space="preserve"> </w:t>
      </w:r>
      <w:r w:rsidRPr="00AB475B">
        <w:rPr>
          <w:rFonts w:ascii="Arial" w:hAnsi="Arial" w:cs="Arial"/>
          <w:color w:val="9BBB59" w:themeColor="accent3"/>
          <w:w w:val="99"/>
        </w:rPr>
        <w:t>with</w:t>
      </w:r>
      <w:r w:rsidRPr="00AB475B">
        <w:rPr>
          <w:rFonts w:ascii="Arial" w:hAnsi="Arial" w:cs="Arial"/>
          <w:color w:val="9BBB59" w:themeColor="accent3"/>
        </w:rPr>
        <w:t xml:space="preserve"> </w:t>
      </w:r>
      <w:r w:rsidRPr="00AB475B">
        <w:rPr>
          <w:rFonts w:ascii="Arial" w:hAnsi="Arial" w:cs="Arial"/>
          <w:color w:val="9BBB59" w:themeColor="accent3"/>
          <w:w w:val="99"/>
        </w:rPr>
        <w:t>efficiency</w:t>
      </w:r>
      <w:r w:rsidRPr="00AB475B">
        <w:rPr>
          <w:rFonts w:ascii="Arial" w:hAnsi="Arial" w:cs="Arial"/>
          <w:color w:val="9BBB59" w:themeColor="accent3"/>
        </w:rPr>
        <w:t xml:space="preserve"> </w:t>
      </w:r>
      <w:r w:rsidRPr="00AB475B">
        <w:rPr>
          <w:rFonts w:ascii="Arial" w:hAnsi="Arial" w:cs="Arial"/>
          <w:color w:val="9BBB59" w:themeColor="accent3"/>
          <w:w w:val="99"/>
        </w:rPr>
        <w:t>and</w:t>
      </w:r>
      <w:r w:rsidRPr="00AB475B">
        <w:rPr>
          <w:rFonts w:ascii="Arial" w:hAnsi="Arial" w:cs="Arial"/>
          <w:color w:val="9BBB59" w:themeColor="accent3"/>
        </w:rPr>
        <w:t xml:space="preserve"> </w:t>
      </w:r>
      <w:r w:rsidRPr="00AB475B">
        <w:rPr>
          <w:rFonts w:ascii="Arial" w:hAnsi="Arial" w:cs="Arial"/>
          <w:color w:val="9BBB59" w:themeColor="accent3"/>
          <w:w w:val="99"/>
        </w:rPr>
        <w:t>professionalism.</w:t>
      </w:r>
      <w:r w:rsidRPr="00AB475B">
        <w:rPr>
          <w:rFonts w:ascii="Arial" w:hAnsi="Arial" w:cs="Arial"/>
          <w:color w:val="9BBB59" w:themeColor="accent3"/>
        </w:rPr>
        <w:t xml:space="preserve"> </w:t>
      </w:r>
      <w:r w:rsidRPr="00AB475B">
        <w:rPr>
          <w:rFonts w:ascii="Arial" w:hAnsi="Arial" w:cs="Arial"/>
          <w:color w:val="9BBB59" w:themeColor="accent3"/>
          <w:w w:val="99"/>
        </w:rPr>
        <w:t>Return</w:t>
      </w:r>
      <w:r w:rsidRPr="00AB475B">
        <w:rPr>
          <w:rFonts w:ascii="Arial" w:hAnsi="Arial" w:cs="Arial"/>
          <w:color w:val="9BBB59" w:themeColor="accent3"/>
        </w:rPr>
        <w:t xml:space="preserve"> </w:t>
      </w:r>
      <w:r w:rsidRPr="00AB475B">
        <w:rPr>
          <w:rFonts w:ascii="Arial" w:hAnsi="Arial" w:cs="Arial"/>
          <w:color w:val="9BBB59" w:themeColor="accent3"/>
          <w:w w:val="99"/>
        </w:rPr>
        <w:t>item</w:t>
      </w:r>
      <w:r w:rsidRPr="00AB475B">
        <w:rPr>
          <w:rFonts w:ascii="Arial" w:hAnsi="Arial" w:cs="Arial"/>
          <w:color w:val="9BBB59" w:themeColor="accent3"/>
        </w:rPr>
        <w:t xml:space="preserve"> </w:t>
      </w:r>
      <w:r w:rsidRPr="00AB475B">
        <w:rPr>
          <w:rFonts w:ascii="Arial" w:hAnsi="Arial" w:cs="Arial"/>
          <w:color w:val="9BBB59" w:themeColor="accent3"/>
          <w:w w:val="99"/>
        </w:rPr>
        <w:t>to</w:t>
      </w:r>
      <w:r w:rsidRPr="00AB475B">
        <w:rPr>
          <w:rFonts w:ascii="Arial" w:hAnsi="Arial" w:cs="Arial"/>
          <w:color w:val="9BBB59" w:themeColor="accent3"/>
        </w:rPr>
        <w:t xml:space="preserve"> </w:t>
      </w:r>
      <w:r w:rsidRPr="00AB475B">
        <w:rPr>
          <w:rFonts w:ascii="Arial" w:hAnsi="Arial" w:cs="Arial"/>
          <w:color w:val="9BBB59" w:themeColor="accent3"/>
          <w:w w:val="99"/>
        </w:rPr>
        <w:t>guest</w:t>
      </w:r>
      <w:r w:rsidRPr="00AB475B">
        <w:rPr>
          <w:rFonts w:ascii="Arial" w:hAnsi="Arial" w:cs="Arial"/>
          <w:color w:val="9BBB59" w:themeColor="accent3"/>
        </w:rPr>
        <w:t xml:space="preserve"> </w:t>
      </w:r>
      <w:r w:rsidRPr="00AB475B">
        <w:rPr>
          <w:rFonts w:ascii="Arial" w:hAnsi="Arial" w:cs="Arial"/>
          <w:color w:val="9BBB59" w:themeColor="accent3"/>
          <w:w w:val="99"/>
        </w:rPr>
        <w:t>as</w:t>
      </w:r>
      <w:r w:rsidRPr="00AB475B">
        <w:rPr>
          <w:rFonts w:ascii="Arial" w:hAnsi="Arial" w:cs="Arial"/>
          <w:color w:val="9BBB59" w:themeColor="accent3"/>
        </w:rPr>
        <w:t xml:space="preserve"> </w:t>
      </w:r>
      <w:r w:rsidRPr="00AB475B">
        <w:rPr>
          <w:rFonts w:ascii="Arial" w:hAnsi="Arial" w:cs="Arial"/>
          <w:color w:val="9BBB59" w:themeColor="accent3"/>
          <w:w w:val="99"/>
        </w:rPr>
        <w:t>per</w:t>
      </w:r>
      <w:r w:rsidRPr="00AB475B">
        <w:rPr>
          <w:rFonts w:ascii="Arial" w:hAnsi="Arial" w:cs="Arial"/>
          <w:color w:val="9BBB59" w:themeColor="accent3"/>
        </w:rPr>
        <w:t xml:space="preserve"> </w:t>
      </w:r>
      <w:r w:rsidRPr="00AB475B">
        <w:rPr>
          <w:rFonts w:ascii="Arial" w:hAnsi="Arial" w:cs="Arial"/>
          <w:color w:val="9BBB59" w:themeColor="accent3"/>
          <w:w w:val="99"/>
        </w:rPr>
        <w:t xml:space="preserve">their </w:t>
      </w:r>
      <w:r w:rsidR="00835662" w:rsidRPr="00AB475B">
        <w:rPr>
          <w:rFonts w:ascii="Arial" w:hAnsi="Arial" w:cs="Arial"/>
          <w:color w:val="9BBB59" w:themeColor="accent3"/>
          <w:w w:val="99"/>
        </w:rPr>
        <w:t xml:space="preserve"> </w:t>
      </w:r>
      <w:r w:rsidRPr="00AB475B">
        <w:rPr>
          <w:rFonts w:ascii="Arial" w:hAnsi="Arial" w:cs="Arial"/>
          <w:color w:val="9BBB59" w:themeColor="accent3"/>
          <w:w w:val="99"/>
        </w:rPr>
        <w:t>instructions.</w:t>
      </w:r>
    </w:p>
    <w:p w:rsidR="00D91B1A" w:rsidRPr="00835662" w:rsidRDefault="00086C49" w:rsidP="00835662">
      <w:pPr>
        <w:spacing w:before="2" w:line="220" w:lineRule="exact"/>
        <w:ind w:left="720"/>
        <w:rPr>
          <w:rFonts w:ascii="Arial" w:hAnsi="Arial" w:cs="Arial"/>
        </w:rPr>
      </w:pPr>
      <w:r w:rsidRPr="00835662">
        <w:rPr>
          <w:rFonts w:ascii="Arial" w:hAnsi="Arial" w:cs="Arial"/>
        </w:rPr>
        <w:t>Tài sản bị mất có thể được theo dõi với hiệu quả và tính chuyên nghiệp. Trả lại đồ cho khách theo hướng dẫn của họ.</w:t>
      </w:r>
    </w:p>
    <w:p w:rsidR="00086C49" w:rsidRPr="00835662" w:rsidRDefault="00086C49" w:rsidP="00086C49">
      <w:pPr>
        <w:spacing w:before="2" w:line="220" w:lineRule="exact"/>
        <w:ind w:left="562"/>
        <w:rPr>
          <w:rFonts w:ascii="Arial" w:hAnsi="Arial" w:cs="Arial"/>
        </w:rPr>
      </w:pPr>
    </w:p>
    <w:p w:rsidR="00D91B1A" w:rsidRPr="00835662" w:rsidRDefault="00534729" w:rsidP="00193A21">
      <w:pPr>
        <w:ind w:left="202"/>
        <w:rPr>
          <w:rFonts w:ascii="Arial" w:eastAsia="Arial" w:hAnsi="Arial" w:cs="Arial"/>
          <w:b/>
          <w:w w:val="99"/>
        </w:rPr>
      </w:pP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Disposal</w:t>
      </w:r>
      <w:r w:rsidR="00086C49" w:rsidRPr="00835662">
        <w:rPr>
          <w:rFonts w:ascii="Arial" w:eastAsia="Arial" w:hAnsi="Arial" w:cs="Arial"/>
          <w:b/>
          <w:w w:val="99"/>
        </w:rPr>
        <w:t>/</w:t>
      </w:r>
      <w:r w:rsidR="00086C49" w:rsidRPr="00835662">
        <w:rPr>
          <w:rFonts w:ascii="Arial" w:hAnsi="Arial" w:cs="Arial"/>
        </w:rPr>
        <w:t xml:space="preserve"> </w:t>
      </w:r>
      <w:r w:rsidR="00836E17" w:rsidRPr="00835662">
        <w:rPr>
          <w:rFonts w:ascii="Arial" w:eastAsia="Arial" w:hAnsi="Arial" w:cs="Arial"/>
          <w:b/>
          <w:w w:val="99"/>
        </w:rPr>
        <w:t>Thanh lý đồ thất lạc &amp; tìm thấy</w:t>
      </w:r>
    </w:p>
    <w:p w:rsidR="003121EB" w:rsidRPr="00835662" w:rsidRDefault="003121EB" w:rsidP="00193A21">
      <w:pPr>
        <w:ind w:left="202"/>
        <w:rPr>
          <w:rFonts w:ascii="Arial" w:eastAsia="Arial" w:hAnsi="Arial" w:cs="Arial"/>
          <w:b/>
          <w:w w:val="99"/>
        </w:rPr>
      </w:pPr>
    </w:p>
    <w:p w:rsidR="003121EB" w:rsidRPr="00AB475B" w:rsidRDefault="003121EB" w:rsidP="003121EB">
      <w:pPr>
        <w:pStyle w:val="ListParagraph"/>
        <w:numPr>
          <w:ilvl w:val="0"/>
          <w:numId w:val="5"/>
        </w:numPr>
        <w:ind w:right="383"/>
        <w:rPr>
          <w:rFonts w:ascii="Arial" w:eastAsia="Arial" w:hAnsi="Arial" w:cs="Arial"/>
          <w:color w:val="9BBB59" w:themeColor="accent3"/>
        </w:rPr>
      </w:pPr>
      <w:r w:rsidRPr="00AB475B">
        <w:rPr>
          <w:rFonts w:ascii="Arial" w:eastAsia="Arial" w:hAnsi="Arial" w:cs="Arial"/>
          <w:color w:val="9BBB59" w:themeColor="accent3"/>
        </w:rPr>
        <w:t>Non-value items such as clothes, hat, shoes, book, picture…. must be kept in 3 months as well as alcohol items</w:t>
      </w:r>
    </w:p>
    <w:p w:rsidR="003121EB" w:rsidRPr="00835662" w:rsidRDefault="003121EB" w:rsidP="003121EB">
      <w:pPr>
        <w:pStyle w:val="ListParagraph"/>
        <w:ind w:left="1080" w:right="383"/>
        <w:rPr>
          <w:rFonts w:ascii="Arial" w:eastAsia="Arial" w:hAnsi="Arial" w:cs="Arial"/>
        </w:rPr>
      </w:pPr>
      <w:r w:rsidRPr="00835662">
        <w:rPr>
          <w:rFonts w:ascii="Arial" w:eastAsia="Arial" w:hAnsi="Arial" w:cs="Arial"/>
        </w:rPr>
        <w:t>Các mặt hàng không có giá trị như quần áo, mũ, giày, sách, tranh</w:t>
      </w:r>
      <w:r w:rsidR="00835662" w:rsidRPr="00835662">
        <w:rPr>
          <w:rFonts w:ascii="Arial" w:eastAsia="Arial" w:hAnsi="Arial" w:cs="Arial"/>
        </w:rPr>
        <w:t xml:space="preserve"> ảnh</w:t>
      </w:r>
      <w:r w:rsidRPr="00835662">
        <w:rPr>
          <w:rFonts w:ascii="Arial" w:eastAsia="Arial" w:hAnsi="Arial" w:cs="Arial"/>
        </w:rPr>
        <w:t xml:space="preserve">.... phải được giữ trong 3 tháng cũng như các mặt </w:t>
      </w:r>
      <w:r w:rsidR="00835662" w:rsidRPr="00835662">
        <w:rPr>
          <w:rFonts w:ascii="Arial" w:eastAsia="Arial" w:hAnsi="Arial" w:cs="Arial"/>
        </w:rPr>
        <w:t>đồ có cồn.</w:t>
      </w:r>
    </w:p>
    <w:p w:rsidR="003121EB" w:rsidRPr="00AB475B" w:rsidRDefault="003121EB" w:rsidP="003121EB">
      <w:pPr>
        <w:pStyle w:val="ListParagraph"/>
        <w:numPr>
          <w:ilvl w:val="0"/>
          <w:numId w:val="5"/>
        </w:numPr>
        <w:ind w:right="383"/>
        <w:rPr>
          <w:rFonts w:ascii="Arial" w:eastAsia="Arial" w:hAnsi="Arial" w:cs="Arial"/>
          <w:color w:val="9BBB59" w:themeColor="accent3"/>
        </w:rPr>
      </w:pPr>
      <w:r w:rsidRPr="00AB475B">
        <w:rPr>
          <w:rFonts w:ascii="Arial" w:eastAsia="Arial" w:hAnsi="Arial" w:cs="Arial"/>
          <w:color w:val="9BBB59" w:themeColor="accent3"/>
        </w:rPr>
        <w:t>Dry food – unopened must be kept in 1 weeks/</w:t>
      </w:r>
    </w:p>
    <w:p w:rsidR="003121EB" w:rsidRPr="00835662" w:rsidRDefault="003121EB" w:rsidP="003121EB">
      <w:pPr>
        <w:pStyle w:val="ListParagraph"/>
        <w:ind w:right="383" w:firstLine="360"/>
        <w:rPr>
          <w:rFonts w:ascii="Arial" w:eastAsia="Arial" w:hAnsi="Arial" w:cs="Arial"/>
        </w:rPr>
      </w:pPr>
      <w:r w:rsidRPr="00835662">
        <w:rPr>
          <w:rFonts w:ascii="Arial" w:eastAsia="Arial" w:hAnsi="Arial" w:cs="Arial"/>
        </w:rPr>
        <w:t>Thực phẩm khô - chưa mở phải được giữ trong 1 tuần</w:t>
      </w:r>
    </w:p>
    <w:p w:rsidR="003121EB" w:rsidRPr="00AB475B" w:rsidRDefault="003121EB" w:rsidP="003121EB">
      <w:pPr>
        <w:pStyle w:val="ListParagraph"/>
        <w:numPr>
          <w:ilvl w:val="0"/>
          <w:numId w:val="5"/>
        </w:numPr>
        <w:ind w:right="383"/>
        <w:rPr>
          <w:rFonts w:ascii="Arial" w:eastAsia="Arial" w:hAnsi="Arial" w:cs="Arial"/>
          <w:color w:val="9BBB59" w:themeColor="accent3"/>
        </w:rPr>
      </w:pPr>
      <w:r w:rsidRPr="00AB475B">
        <w:rPr>
          <w:rFonts w:ascii="Arial" w:eastAsia="Arial" w:hAnsi="Arial" w:cs="Arial"/>
          <w:color w:val="9BBB59" w:themeColor="accent3"/>
        </w:rPr>
        <w:t xml:space="preserve">Fresh food &amp; opened dry food kept within a day/ </w:t>
      </w:r>
    </w:p>
    <w:p w:rsidR="003121EB" w:rsidRPr="00835662" w:rsidRDefault="003121EB" w:rsidP="003121EB">
      <w:pPr>
        <w:pStyle w:val="ListParagraph"/>
        <w:ind w:right="383" w:firstLine="360"/>
        <w:rPr>
          <w:rFonts w:ascii="Arial" w:eastAsia="Arial" w:hAnsi="Arial" w:cs="Arial"/>
        </w:rPr>
      </w:pPr>
      <w:r w:rsidRPr="00835662">
        <w:rPr>
          <w:rFonts w:ascii="Arial" w:eastAsia="Arial" w:hAnsi="Arial" w:cs="Arial"/>
        </w:rPr>
        <w:t>Thực phẩm tươi sống &amp;; thực phẩm khô đã mở được giữ trong vòng một ngày</w:t>
      </w:r>
    </w:p>
    <w:p w:rsidR="003121EB" w:rsidRPr="00AB475B" w:rsidRDefault="003121EB" w:rsidP="003121EB">
      <w:pPr>
        <w:pStyle w:val="ListParagraph"/>
        <w:numPr>
          <w:ilvl w:val="0"/>
          <w:numId w:val="5"/>
        </w:numPr>
        <w:ind w:right="383"/>
        <w:rPr>
          <w:rFonts w:ascii="Arial" w:eastAsia="Arial" w:hAnsi="Arial" w:cs="Arial"/>
          <w:color w:val="9BBB59" w:themeColor="accent3"/>
        </w:rPr>
      </w:pPr>
      <w:r w:rsidRPr="00AB475B">
        <w:rPr>
          <w:rFonts w:ascii="Arial" w:eastAsia="Arial" w:hAnsi="Arial" w:cs="Arial"/>
          <w:color w:val="9BBB59" w:themeColor="accent3"/>
        </w:rPr>
        <w:t>Value items such as: Cash, jewelry,   ticket, passport, identification card, Laptop, IPad…must be kept in 6 months</w:t>
      </w:r>
    </w:p>
    <w:p w:rsidR="003121EB" w:rsidRPr="00835662" w:rsidRDefault="003121EB" w:rsidP="003121EB">
      <w:pPr>
        <w:pStyle w:val="ListParagraph"/>
        <w:ind w:left="1080" w:right="383"/>
        <w:rPr>
          <w:rFonts w:ascii="Arial" w:eastAsia="Arial" w:hAnsi="Arial" w:cs="Arial"/>
        </w:rPr>
      </w:pPr>
      <w:r w:rsidRPr="00835662">
        <w:rPr>
          <w:rFonts w:ascii="Arial" w:eastAsia="Arial" w:hAnsi="Arial" w:cs="Arial"/>
        </w:rPr>
        <w:t>Các mặt hàng giá trị như: Tiền mặt, trang sức, vé, hộ chiếu, chứng minh thư, Laptop, IPad... phải được giữ trong 6 tháng</w:t>
      </w:r>
    </w:p>
    <w:p w:rsidR="003121EB" w:rsidRPr="004711CD" w:rsidRDefault="003121EB" w:rsidP="00193A21">
      <w:pPr>
        <w:ind w:left="202"/>
        <w:rPr>
          <w:rFonts w:ascii="Arial" w:eastAsia="Arial" w:hAnsi="Arial" w:cs="Arial"/>
          <w:highlight w:val="yellow"/>
        </w:rPr>
      </w:pPr>
    </w:p>
    <w:p w:rsidR="00836E17" w:rsidRPr="00835662" w:rsidRDefault="00836E17" w:rsidP="00835662"/>
    <w:p w:rsidR="00D91B1A" w:rsidRPr="00835662" w:rsidRDefault="00534729" w:rsidP="00836E17">
      <w:pPr>
        <w:spacing w:before="15" w:line="258" w:lineRule="auto"/>
        <w:ind w:left="720" w:right="2481"/>
        <w:rPr>
          <w:rFonts w:ascii="Arial" w:eastAsia="Arial" w:hAnsi="Arial" w:cs="Arial"/>
          <w:w w:val="99"/>
        </w:rPr>
      </w:pPr>
      <w:r w:rsidRPr="00AB475B">
        <w:rPr>
          <w:rFonts w:ascii="Arial" w:eastAsia="Arial" w:hAnsi="Arial" w:cs="Arial"/>
          <w:color w:val="9BBB59" w:themeColor="accent3"/>
          <w:w w:val="99"/>
        </w:rPr>
        <w:t>All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items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are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disposed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of</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after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designated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holding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period</w:t>
      </w:r>
      <w:r w:rsidR="00836E17" w:rsidRPr="00AB475B">
        <w:rPr>
          <w:rFonts w:ascii="Arial" w:eastAsia="Arial" w:hAnsi="Arial" w:cs="Arial"/>
          <w:color w:val="9BBB59" w:themeColor="accent3"/>
        </w:rPr>
        <w:t xml:space="preserve"> </w:t>
      </w:r>
      <w:r w:rsidR="00836E17" w:rsidRPr="00AB475B">
        <w:rPr>
          <w:rFonts w:ascii="Arial" w:eastAsia="Arial" w:hAnsi="Arial" w:cs="Arial"/>
          <w:color w:val="9BBB59" w:themeColor="accent3"/>
          <w:w w:val="99"/>
        </w:rPr>
        <w:t>expires must be returned to the finder</w:t>
      </w:r>
      <w:r w:rsidR="00836E17" w:rsidRPr="00835662">
        <w:rPr>
          <w:rFonts w:ascii="Arial" w:eastAsia="Arial" w:hAnsi="Arial" w:cs="Arial"/>
          <w:w w:val="99"/>
        </w:rPr>
        <w:t xml:space="preserve">. </w:t>
      </w:r>
    </w:p>
    <w:p w:rsidR="00836E17" w:rsidRPr="00835662" w:rsidRDefault="00836E17" w:rsidP="004A7F0C">
      <w:pPr>
        <w:spacing w:line="200" w:lineRule="exact"/>
        <w:ind w:left="720"/>
        <w:rPr>
          <w:rFonts w:ascii="Arial" w:hAnsi="Arial" w:cs="Arial"/>
        </w:rPr>
      </w:pPr>
      <w:r w:rsidRPr="00835662">
        <w:rPr>
          <w:rFonts w:ascii="Arial" w:hAnsi="Arial" w:cs="Arial"/>
        </w:rPr>
        <w:t xml:space="preserve">Tất cả các mặt hàng sẽ được </w:t>
      </w:r>
      <w:r w:rsidR="004A7F0C" w:rsidRPr="00835662">
        <w:rPr>
          <w:rFonts w:ascii="Arial" w:hAnsi="Arial" w:cs="Arial"/>
        </w:rPr>
        <w:t xml:space="preserve">thanh </w:t>
      </w:r>
      <w:r w:rsidRPr="00835662">
        <w:rPr>
          <w:rFonts w:ascii="Arial" w:hAnsi="Arial" w:cs="Arial"/>
        </w:rPr>
        <w:t>lý sau khi hết thời gian lưu giữ và được trả lại cho người tìm thấy</w:t>
      </w:r>
      <w:r w:rsidR="00835662">
        <w:rPr>
          <w:rFonts w:ascii="Arial" w:hAnsi="Arial" w:cs="Arial"/>
        </w:rPr>
        <w:t>.</w:t>
      </w:r>
    </w:p>
    <w:p w:rsidR="004A7F0C" w:rsidRPr="00AB475B" w:rsidRDefault="004A7F0C" w:rsidP="004A7F0C">
      <w:pPr>
        <w:spacing w:line="200" w:lineRule="exact"/>
        <w:ind w:left="720"/>
        <w:rPr>
          <w:rFonts w:ascii="Arial" w:hAnsi="Arial" w:cs="Arial"/>
          <w:color w:val="9BBB59" w:themeColor="accent3"/>
        </w:rPr>
      </w:pPr>
      <w:r w:rsidRPr="00AB475B">
        <w:rPr>
          <w:rFonts w:ascii="Arial" w:hAnsi="Arial" w:cs="Arial"/>
          <w:color w:val="9BBB59" w:themeColor="accent3"/>
        </w:rPr>
        <w:t>In case the finder is no more working in hotel. The value items will be donated to the hearties fund. The non-value item to be returned to the related department.</w:t>
      </w:r>
    </w:p>
    <w:p w:rsidR="004A7F0C" w:rsidRPr="00835662" w:rsidRDefault="004A7F0C" w:rsidP="004A7F0C">
      <w:pPr>
        <w:ind w:left="720"/>
        <w:rPr>
          <w:rFonts w:ascii="Arial" w:hAnsi="Arial" w:cs="Arial"/>
        </w:rPr>
      </w:pPr>
      <w:r w:rsidRPr="00835662">
        <w:rPr>
          <w:rFonts w:ascii="Arial" w:hAnsi="Arial" w:cs="Arial"/>
        </w:rPr>
        <w:t>Trong trường hợp người tìm thấy không còn làm việc trong khách sạn. Các vật phẩm có giá trị sẽ được quyên góp cho quỹ nh</w:t>
      </w:r>
      <w:r w:rsidR="00835662">
        <w:rPr>
          <w:rFonts w:ascii="Arial" w:hAnsi="Arial" w:cs="Arial"/>
        </w:rPr>
        <w:t>â</w:t>
      </w:r>
      <w:r w:rsidRPr="00835662">
        <w:rPr>
          <w:rFonts w:ascii="Arial" w:hAnsi="Arial" w:cs="Arial"/>
        </w:rPr>
        <w:t>n viên khách sạn. Mục không có giá trị sẽ được trả lại cho bộ phận liên quan.</w:t>
      </w:r>
    </w:p>
    <w:p w:rsidR="004A7F0C" w:rsidRPr="004711CD" w:rsidRDefault="004A7F0C" w:rsidP="004A7F0C">
      <w:pPr>
        <w:spacing w:line="200" w:lineRule="exact"/>
        <w:ind w:left="720"/>
        <w:rPr>
          <w:rFonts w:ascii="Arial" w:hAnsi="Arial" w:cs="Arial"/>
          <w:highlight w:val="yellow"/>
        </w:rPr>
      </w:pPr>
    </w:p>
    <w:p w:rsidR="00D91B1A" w:rsidRPr="004711CD" w:rsidRDefault="00D91B1A" w:rsidP="00193A21">
      <w:pPr>
        <w:spacing w:line="200" w:lineRule="exact"/>
        <w:rPr>
          <w:rFonts w:ascii="Arial" w:hAnsi="Arial" w:cs="Arial"/>
          <w:highlight w:val="yellow"/>
        </w:rPr>
      </w:pPr>
    </w:p>
    <w:p w:rsidR="00836E17" w:rsidRPr="00AB475B" w:rsidRDefault="00836E17" w:rsidP="00836E17">
      <w:pPr>
        <w:rPr>
          <w:rFonts w:ascii="Arial" w:eastAsia="Arial" w:hAnsi="Arial" w:cs="Arial"/>
          <w:b/>
          <w:color w:val="9BBB59" w:themeColor="accent3"/>
          <w:w w:val="99"/>
        </w:rPr>
      </w:pP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Log</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Is</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Kept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Updated</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At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All</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Times</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and</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Storage</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Area</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Maintained</w:t>
      </w:r>
    </w:p>
    <w:p w:rsidR="00836E17" w:rsidRPr="00AB71A4" w:rsidRDefault="00836E17" w:rsidP="00836E17">
      <w:pPr>
        <w:spacing w:line="200" w:lineRule="exact"/>
        <w:ind w:firstLine="720"/>
        <w:rPr>
          <w:rFonts w:ascii="Arial" w:hAnsi="Arial" w:cs="Arial"/>
        </w:rPr>
      </w:pPr>
      <w:r w:rsidRPr="00AB71A4">
        <w:rPr>
          <w:rFonts w:ascii="Arial" w:hAnsi="Arial" w:cs="Arial"/>
        </w:rPr>
        <w:t>Nhật ký tài sản bị mất luôn được cập nhật và khu vực lưu trữ được duy trì</w:t>
      </w:r>
    </w:p>
    <w:p w:rsidR="00D91B1A" w:rsidRPr="00AB71A4" w:rsidRDefault="00D91B1A" w:rsidP="00193A21">
      <w:pPr>
        <w:spacing w:before="6" w:line="280" w:lineRule="exact"/>
        <w:rPr>
          <w:rFonts w:ascii="Arial" w:hAnsi="Arial" w:cs="Arial"/>
        </w:rPr>
      </w:pPr>
    </w:p>
    <w:p w:rsidR="00D91B1A" w:rsidRPr="00AB71A4" w:rsidRDefault="00534729" w:rsidP="00193A21">
      <w:pPr>
        <w:spacing w:line="240" w:lineRule="exact"/>
        <w:ind w:left="111"/>
        <w:rPr>
          <w:rFonts w:ascii="Arial" w:eastAsia="Malgun Gothic" w:hAnsi="Arial" w:cs="Arial"/>
          <w:b/>
          <w:position w:val="-1"/>
          <w:lang w:eastAsia="ko-KR"/>
        </w:rPr>
      </w:pPr>
      <w:r w:rsidRPr="00AB71A4">
        <w:rPr>
          <w:rFonts w:ascii="Arial" w:eastAsia="Arial" w:hAnsi="Arial" w:cs="Arial"/>
          <w:b/>
          <w:position w:val="-1"/>
        </w:rPr>
        <w:t>REFERENCE DOCUMENTS</w:t>
      </w:r>
      <w:r w:rsidR="004A7F0C" w:rsidRPr="00AB71A4">
        <w:rPr>
          <w:rFonts w:ascii="Arial" w:eastAsia="Arial" w:hAnsi="Arial" w:cs="Arial"/>
          <w:b/>
          <w:position w:val="-1"/>
        </w:rPr>
        <w:t>/TÀI LIỆU THAM KHẢO</w:t>
      </w:r>
    </w:p>
    <w:p w:rsidR="00771206" w:rsidRPr="00AB71A4" w:rsidRDefault="00771206" w:rsidP="00193A21">
      <w:pPr>
        <w:spacing w:line="240" w:lineRule="exact"/>
        <w:ind w:left="111"/>
        <w:rPr>
          <w:rFonts w:ascii="Arial" w:eastAsia="Malgun Gothic" w:hAnsi="Arial" w:cs="Arial"/>
          <w:b/>
          <w:position w:val="-1"/>
          <w:lang w:eastAsia="ko-KR"/>
        </w:rPr>
      </w:pPr>
    </w:p>
    <w:tbl>
      <w:tblPr>
        <w:tblStyle w:val="TableGrid"/>
        <w:tblW w:w="0" w:type="auto"/>
        <w:tblInd w:w="111" w:type="dxa"/>
        <w:tblLook w:val="04A0" w:firstRow="1" w:lastRow="0" w:firstColumn="1" w:lastColumn="0" w:noHBand="0" w:noVBand="1"/>
      </w:tblPr>
      <w:tblGrid>
        <w:gridCol w:w="9559"/>
      </w:tblGrid>
      <w:tr w:rsidR="00771206" w:rsidRPr="004711CD" w:rsidTr="00771206">
        <w:trPr>
          <w:trHeight w:val="530"/>
        </w:trPr>
        <w:tc>
          <w:tcPr>
            <w:tcW w:w="9896" w:type="dxa"/>
            <w:shd w:val="clear" w:color="auto" w:fill="000000" w:themeFill="text1"/>
            <w:vAlign w:val="center"/>
          </w:tcPr>
          <w:p w:rsidR="00771206" w:rsidRPr="00AB71A4" w:rsidRDefault="00771206" w:rsidP="00193A21">
            <w:pPr>
              <w:spacing w:line="240" w:lineRule="exact"/>
              <w:rPr>
                <w:rFonts w:ascii="Arial" w:eastAsia="Malgun Gothic" w:hAnsi="Arial" w:cs="Arial"/>
                <w:lang w:eastAsia="ko-KR"/>
              </w:rPr>
            </w:pPr>
            <w:r w:rsidRPr="00AB71A4">
              <w:rPr>
                <w:rFonts w:ascii="Arial" w:eastAsia="Arial" w:hAnsi="Arial" w:cs="Arial"/>
                <w:color w:val="FFFFFF"/>
                <w:w w:val="99"/>
              </w:rPr>
              <w:t>POLICY</w:t>
            </w:r>
            <w:r w:rsidRPr="00AB71A4">
              <w:rPr>
                <w:rFonts w:ascii="Arial" w:eastAsia="Arial" w:hAnsi="Arial" w:cs="Arial"/>
                <w:color w:val="FFFFFF"/>
              </w:rPr>
              <w:t xml:space="preserve"> </w:t>
            </w:r>
            <w:r w:rsidRPr="00AB71A4">
              <w:rPr>
                <w:rFonts w:ascii="Arial" w:eastAsia="Arial" w:hAnsi="Arial" w:cs="Arial"/>
                <w:color w:val="FFFFFF"/>
                <w:w w:val="99"/>
              </w:rPr>
              <w:t>AND</w:t>
            </w:r>
            <w:r w:rsidRPr="00AB71A4">
              <w:rPr>
                <w:rFonts w:ascii="Arial" w:eastAsia="Arial" w:hAnsi="Arial" w:cs="Arial"/>
                <w:color w:val="FFFFFF"/>
              </w:rPr>
              <w:t xml:space="preserve"> </w:t>
            </w:r>
            <w:r w:rsidRPr="00AB71A4">
              <w:rPr>
                <w:rFonts w:ascii="Arial" w:eastAsia="Arial" w:hAnsi="Arial" w:cs="Arial"/>
                <w:color w:val="FFFFFF"/>
                <w:w w:val="99"/>
              </w:rPr>
              <w:t>PROCEDURE</w:t>
            </w:r>
            <w:r w:rsidRPr="00AB71A4">
              <w:rPr>
                <w:rFonts w:ascii="Arial" w:eastAsia="Arial" w:hAnsi="Arial" w:cs="Arial"/>
                <w:color w:val="FFFFFF"/>
              </w:rPr>
              <w:t xml:space="preserve">                                </w:t>
            </w:r>
            <w:r w:rsidRPr="00AB71A4">
              <w:rPr>
                <w:rFonts w:ascii="Arial" w:eastAsia="Arial" w:hAnsi="Arial" w:cs="Arial"/>
                <w:color w:val="FFFFFF"/>
                <w:w w:val="99"/>
              </w:rPr>
              <w:t>SUPPORT</w:t>
            </w:r>
            <w:r w:rsidRPr="00AB71A4">
              <w:rPr>
                <w:rFonts w:ascii="Arial" w:eastAsia="Arial" w:hAnsi="Arial" w:cs="Arial"/>
                <w:color w:val="FFFFFF"/>
              </w:rPr>
              <w:t xml:space="preserve"> </w:t>
            </w:r>
            <w:r w:rsidRPr="00AB71A4">
              <w:rPr>
                <w:rFonts w:ascii="Arial" w:eastAsia="Arial" w:hAnsi="Arial" w:cs="Arial"/>
                <w:color w:val="FFFFFF"/>
                <w:w w:val="99"/>
              </w:rPr>
              <w:t>DOCUMENTS</w:t>
            </w:r>
          </w:p>
        </w:tc>
      </w:tr>
      <w:tr w:rsidR="00771206" w:rsidRPr="004711CD" w:rsidTr="00771206">
        <w:trPr>
          <w:trHeight w:val="1417"/>
        </w:trPr>
        <w:tc>
          <w:tcPr>
            <w:tcW w:w="9896" w:type="dxa"/>
          </w:tcPr>
          <w:p w:rsidR="00771206" w:rsidRPr="004711CD" w:rsidRDefault="00771206" w:rsidP="00193A21">
            <w:pPr>
              <w:spacing w:line="240" w:lineRule="exact"/>
              <w:rPr>
                <w:rFonts w:ascii="Arial" w:eastAsia="Malgun Gothic" w:hAnsi="Arial" w:cs="Arial"/>
                <w:highlight w:val="yellow"/>
                <w:lang w:eastAsia="ko-KR"/>
              </w:rPr>
            </w:pPr>
          </w:p>
        </w:tc>
      </w:tr>
    </w:tbl>
    <w:p w:rsidR="00771206" w:rsidRPr="004711CD" w:rsidRDefault="00771206" w:rsidP="00193A21">
      <w:pPr>
        <w:spacing w:line="240" w:lineRule="exact"/>
        <w:ind w:left="111"/>
        <w:rPr>
          <w:rFonts w:ascii="Arial" w:eastAsia="Malgun Gothic" w:hAnsi="Arial" w:cs="Arial"/>
          <w:highlight w:val="yellow"/>
          <w:lang w:eastAsia="ko-KR"/>
        </w:rPr>
      </w:pPr>
    </w:p>
    <w:p w:rsidR="00D91B1A" w:rsidRPr="004711CD" w:rsidRDefault="00D91B1A" w:rsidP="00193A21">
      <w:pPr>
        <w:spacing w:before="2" w:line="180" w:lineRule="exact"/>
        <w:rPr>
          <w:rFonts w:ascii="Arial" w:hAnsi="Arial" w:cs="Arial"/>
          <w:highlight w:val="yellow"/>
        </w:rPr>
      </w:pPr>
    </w:p>
    <w:p w:rsidR="00D91B1A" w:rsidRPr="004711CD" w:rsidRDefault="00D91B1A" w:rsidP="00193A21">
      <w:pPr>
        <w:spacing w:line="200" w:lineRule="exact"/>
        <w:rPr>
          <w:rFonts w:ascii="Arial" w:hAnsi="Arial" w:cs="Arial"/>
          <w:highlight w:val="yellow"/>
        </w:rPr>
      </w:pPr>
    </w:p>
    <w:p w:rsidR="00D91B1A" w:rsidRPr="004711CD" w:rsidRDefault="00D91B1A"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2C27D2" w:rsidRDefault="00A66AA9" w:rsidP="00A66AA9">
      <w:pPr>
        <w:pStyle w:val="BodyText"/>
        <w:spacing w:before="5"/>
        <w:ind w:firstLine="0"/>
        <w:rPr>
          <w:rFonts w:eastAsia="Malgun Gothic"/>
          <w:sz w:val="26"/>
          <w:lang w:eastAsia="ko-KR"/>
        </w:rPr>
      </w:pPr>
      <w:r w:rsidRPr="002C27D2">
        <w:rPr>
          <w:rFonts w:eastAsia="Malgun Gothic"/>
          <w:sz w:val="26"/>
          <w:lang w:eastAsia="ko-KR"/>
        </w:rPr>
        <w:t>-------------------------------------------</w:t>
      </w:r>
      <w:r w:rsidRPr="002C27D2">
        <w:rPr>
          <w:rFonts w:eastAsia="Malgun Gothic"/>
          <w:sz w:val="26"/>
          <w:lang w:eastAsia="ko-KR"/>
        </w:rPr>
        <w:tab/>
      </w:r>
      <w:r w:rsidRPr="002C27D2">
        <w:rPr>
          <w:rFonts w:eastAsia="Malgun Gothic"/>
          <w:sz w:val="26"/>
          <w:lang w:eastAsia="ko-KR"/>
        </w:rPr>
        <w:tab/>
        <w:t xml:space="preserve">         </w:t>
      </w:r>
      <w:r w:rsidRPr="002C27D2">
        <w:rPr>
          <w:rFonts w:eastAsia="Malgun Gothic"/>
          <w:sz w:val="26"/>
          <w:lang w:eastAsia="ko-KR"/>
        </w:rPr>
        <w:tab/>
        <w:t>--------------------------------------------</w:t>
      </w:r>
    </w:p>
    <w:p w:rsidR="00A66AA9" w:rsidRPr="002C27D2" w:rsidRDefault="00A66AA9" w:rsidP="00A66AA9">
      <w:pPr>
        <w:pStyle w:val="BodyText"/>
        <w:spacing w:before="5"/>
        <w:ind w:firstLine="0"/>
        <w:rPr>
          <w:rFonts w:eastAsia="Malgun Gothic"/>
          <w:sz w:val="26"/>
          <w:lang w:eastAsia="ko-KR"/>
        </w:rPr>
      </w:pPr>
      <w:r w:rsidRPr="002C27D2">
        <w:rPr>
          <w:rFonts w:eastAsia="Malgun Gothic"/>
          <w:sz w:val="26"/>
          <w:lang w:eastAsia="ko-KR"/>
        </w:rPr>
        <w:t>Issued by:</w:t>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t>Approved by:</w:t>
      </w:r>
    </w:p>
    <w:p w:rsidR="00A66AA9" w:rsidRPr="009649F8" w:rsidRDefault="00A66AA9" w:rsidP="00A66AA9">
      <w:pPr>
        <w:pStyle w:val="BodyText"/>
        <w:spacing w:before="5"/>
        <w:ind w:firstLine="0"/>
        <w:rPr>
          <w:rFonts w:eastAsia="Malgun Gothic"/>
          <w:sz w:val="26"/>
          <w:lang w:eastAsia="ko-KR"/>
        </w:rPr>
      </w:pPr>
      <w:r w:rsidRPr="002C27D2">
        <w:rPr>
          <w:rFonts w:eastAsia="Malgun Gothic"/>
          <w:sz w:val="26"/>
          <w:lang w:eastAsia="ko-KR"/>
        </w:rPr>
        <w:t xml:space="preserve">Housekeeping Manager </w:t>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t xml:space="preserve">          General Manager</w:t>
      </w:r>
    </w:p>
    <w:p w:rsidR="00A66AA9" w:rsidRDefault="00A66AA9" w:rsidP="00A66AA9">
      <w:pPr>
        <w:spacing w:before="34"/>
        <w:ind w:left="114"/>
        <w:rPr>
          <w:rFonts w:ascii="Arial" w:eastAsia="Arial" w:hAnsi="Arial" w:cs="Arial"/>
        </w:rPr>
      </w:pPr>
    </w:p>
    <w:p w:rsidR="00A66AA9" w:rsidRPr="00347757" w:rsidRDefault="00A66AA9" w:rsidP="00193A21">
      <w:pPr>
        <w:spacing w:before="34"/>
        <w:rPr>
          <w:rFonts w:ascii="Arial" w:eastAsia="Malgun Gothic" w:hAnsi="Arial" w:cs="Arial"/>
          <w:lang w:eastAsia="ko-KR"/>
        </w:rPr>
      </w:pPr>
    </w:p>
    <w:sectPr w:rsidR="00A66AA9" w:rsidRPr="00347757">
      <w:headerReference w:type="default" r:id="rId7"/>
      <w:footerReference w:type="default" r:id="rId8"/>
      <w:pgSz w:w="12240" w:h="15840"/>
      <w:pgMar w:top="1380" w:right="1320" w:bottom="280" w:left="1240" w:header="718"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0E98" w:rsidRDefault="00120E98">
      <w:r>
        <w:separator/>
      </w:r>
    </w:p>
  </w:endnote>
  <w:endnote w:type="continuationSeparator" w:id="0">
    <w:p w:rsidR="00120E98" w:rsidRDefault="00120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00000000"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1B1A" w:rsidRDefault="00676254">
    <w:pPr>
      <w:spacing w:line="200" w:lineRule="exact"/>
    </w:pPr>
    <w:r>
      <w:rPr>
        <w:noProof/>
      </w:rPr>
      <mc:AlternateContent>
        <mc:Choice Requires="wps">
          <w:drawing>
            <wp:anchor distT="0" distB="0" distL="114300" distR="114300" simplePos="0" relativeHeight="251658240" behindDoc="1" locked="0" layoutInCell="1" allowOverlap="1">
              <wp:simplePos x="0" y="0"/>
              <wp:positionH relativeFrom="page">
                <wp:posOffset>6197600</wp:posOffset>
              </wp:positionH>
              <wp:positionV relativeFrom="page">
                <wp:posOffset>9281795</wp:posOffset>
              </wp:positionV>
              <wp:extent cx="675005" cy="151765"/>
              <wp:effectExtent l="0" t="4445" r="4445"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51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1B1A" w:rsidRDefault="00534729">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421F63">
                            <w:rPr>
                              <w:rFonts w:ascii="Arial" w:eastAsia="Arial" w:hAnsi="Arial" w:cs="Arial"/>
                              <w:b/>
                              <w:noProof/>
                              <w:w w:val="99"/>
                            </w:rPr>
                            <w:t>5</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8pt;margin-top:730.85pt;width:53.15pt;height:11.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" filled="f" stroked="f">
              <v:textbox inset="0,0,0,0">
                <w:txbxContent>
                  <w:p w:rsidR="00D91B1A" w:rsidRDefault="00534729">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421F63">
                      <w:rPr>
                        <w:rFonts w:ascii="Arial" w:eastAsia="Arial" w:hAnsi="Arial" w:cs="Arial"/>
                        <w:b/>
                        <w:noProof/>
                        <w:w w:val="99"/>
                      </w:rPr>
                      <w:t>5</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0E98" w:rsidRDefault="00120E98">
      <w:r>
        <w:separator/>
      </w:r>
    </w:p>
  </w:footnote>
  <w:footnote w:type="continuationSeparator" w:id="0">
    <w:p w:rsidR="00120E98" w:rsidRDefault="00120E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4B88" w:rsidRPr="00F07B6A" w:rsidRDefault="00F54B88" w:rsidP="00F54B88">
    <w:pPr>
      <w:pStyle w:val="Header"/>
      <w:jc w:val="center"/>
      <w:rPr>
        <w:rFonts w:eastAsia="Malgun Gothic"/>
        <w:lang w:eastAsia="ko-KR"/>
      </w:rPr>
    </w:pPr>
    <w:r>
      <w:rPr>
        <w:noProof/>
      </w:rPr>
      <w:drawing>
        <wp:anchor distT="0" distB="0" distL="114300" distR="114300" simplePos="0" relativeHeight="251657216" behindDoc="0" locked="0" layoutInCell="1" allowOverlap="1" wp14:anchorId="4D21B0DE" wp14:editId="208B1588">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00E35680">
      <w:rPr>
        <w:noProof/>
      </w:rPr>
      <w:drawing>
        <wp:inline distT="0" distB="0" distL="0" distR="0" wp14:anchorId="5C96E933" wp14:editId="73B0B18E">
          <wp:extent cx="723900" cy="1190625"/>
          <wp:effectExtent l="0" t="0" r="0" b="9525"/>
          <wp:docPr id="3" name="Picture 3" descr="C:\Users\ha5v2-hk2\AppData\Local\Microsoft\Windows\INetCache\Content.MSO\8DD38888.tmp"/>
          <wp:cNvGraphicFramePr/>
          <a:graphic xmlns:a="http://schemas.openxmlformats.org/drawingml/2006/main">
            <a:graphicData uri="http://schemas.openxmlformats.org/drawingml/2006/picture">
              <pic:pic xmlns:pic="http://schemas.openxmlformats.org/drawingml/2006/picture">
                <pic:nvPicPr>
                  <pic:cNvPr id="3" name="Picture 3" descr="C:\Users\ha5v2-hk2\AppData\Local\Microsoft\Windows\INetCache\Content.MSO\8DD38888.tmp"/>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900" cy="1190625"/>
                  </a:xfrm>
                  <a:prstGeom prst="rect">
                    <a:avLst/>
                  </a:prstGeom>
                  <a:noFill/>
                  <a:ln>
                    <a:noFill/>
                  </a:ln>
                </pic:spPr>
              </pic:pic>
            </a:graphicData>
          </a:graphic>
        </wp:inline>
      </w:drawing>
    </w:r>
    <w:r>
      <w:ptab w:relativeTo="margin" w:alignment="center" w:leader="none"/>
    </w:r>
    <w:r>
      <w:ptab w:relativeTo="margin" w:alignment="right" w:leader="none"/>
    </w:r>
    <w:r>
      <w:rPr>
        <w:noProof/>
      </w:rPr>
      <w:drawing>
        <wp:inline distT="0" distB="0" distL="0" distR="0" wp14:anchorId="1F429F1B" wp14:editId="59DE826F">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D91B1A" w:rsidRDefault="00D91B1A">
    <w:pPr>
      <w:spacing w:line="20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9A7D30"/>
    <w:multiLevelType w:val="hybridMultilevel"/>
    <w:tmpl w:val="2ECC9E28"/>
    <w:lvl w:ilvl="0" w:tplc="883A8888">
      <w:start w:val="2"/>
      <w:numFmt w:val="bullet"/>
      <w:lvlText w:val="-"/>
      <w:lvlJc w:val="left"/>
      <w:pPr>
        <w:ind w:left="1080" w:hanging="360"/>
      </w:pPr>
      <w:rPr>
        <w:rFonts w:ascii="Arial" w:eastAsia="Arial" w:hAnsi="Arial" w:cs="Arial" w:hint="default"/>
        <w:w w:val="99"/>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55B3A79"/>
    <w:multiLevelType w:val="hybridMultilevel"/>
    <w:tmpl w:val="18AE3C9A"/>
    <w:lvl w:ilvl="0" w:tplc="E308568C">
      <w:start w:val="1"/>
      <w:numFmt w:val="bullet"/>
      <w:lvlText w:val=""/>
      <w:lvlJc w:val="left"/>
      <w:pPr>
        <w:tabs>
          <w:tab w:val="num" w:pos="810"/>
        </w:tabs>
        <w:ind w:left="81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FCC4ED2"/>
    <w:multiLevelType w:val="hybridMultilevel"/>
    <w:tmpl w:val="8F60CF54"/>
    <w:lvl w:ilvl="0" w:tplc="49B2C3C2">
      <w:start w:val="2"/>
      <w:numFmt w:val="bullet"/>
      <w:lvlText w:val="-"/>
      <w:lvlJc w:val="left"/>
      <w:pPr>
        <w:ind w:left="822" w:hanging="360"/>
      </w:pPr>
      <w:rPr>
        <w:rFonts w:ascii="Arial" w:eastAsia="Arial" w:hAnsi="Arial" w:cs="Arial"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3" w15:restartNumberingAfterBreak="0">
    <w:nsid w:val="6E8D6755"/>
    <w:multiLevelType w:val="hybridMultilevel"/>
    <w:tmpl w:val="64A47C9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7DFB6C44"/>
    <w:multiLevelType w:val="multilevel"/>
    <w:tmpl w:val="7228FCAC"/>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num w:numId="1">
    <w:abstractNumId w:val="4"/>
  </w:num>
  <w:num w:numId="2">
    <w:abstractNumId w:val="2"/>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1B1A"/>
    <w:rsid w:val="00060D99"/>
    <w:rsid w:val="00070D92"/>
    <w:rsid w:val="00083248"/>
    <w:rsid w:val="00086C49"/>
    <w:rsid w:val="00103D91"/>
    <w:rsid w:val="00120E98"/>
    <w:rsid w:val="00193A21"/>
    <w:rsid w:val="00194F22"/>
    <w:rsid w:val="00200E9F"/>
    <w:rsid w:val="00246659"/>
    <w:rsid w:val="00254F5E"/>
    <w:rsid w:val="002A653F"/>
    <w:rsid w:val="002C09A4"/>
    <w:rsid w:val="002C27D2"/>
    <w:rsid w:val="002D6AF3"/>
    <w:rsid w:val="002F0AAC"/>
    <w:rsid w:val="003121EB"/>
    <w:rsid w:val="003356A6"/>
    <w:rsid w:val="003451BA"/>
    <w:rsid w:val="00347757"/>
    <w:rsid w:val="00421F63"/>
    <w:rsid w:val="00451C8E"/>
    <w:rsid w:val="004711CD"/>
    <w:rsid w:val="00475016"/>
    <w:rsid w:val="00497905"/>
    <w:rsid w:val="00497CE6"/>
    <w:rsid w:val="004A7F0C"/>
    <w:rsid w:val="004C38C5"/>
    <w:rsid w:val="004E09DB"/>
    <w:rsid w:val="004F6F46"/>
    <w:rsid w:val="005024AA"/>
    <w:rsid w:val="00534729"/>
    <w:rsid w:val="005B0357"/>
    <w:rsid w:val="005C2685"/>
    <w:rsid w:val="005D591C"/>
    <w:rsid w:val="005E5AB2"/>
    <w:rsid w:val="00657582"/>
    <w:rsid w:val="00662E24"/>
    <w:rsid w:val="00676254"/>
    <w:rsid w:val="0068200B"/>
    <w:rsid w:val="006840ED"/>
    <w:rsid w:val="00693C9E"/>
    <w:rsid w:val="006A0FA2"/>
    <w:rsid w:val="006C31BF"/>
    <w:rsid w:val="00771206"/>
    <w:rsid w:val="0078169F"/>
    <w:rsid w:val="007B5FBC"/>
    <w:rsid w:val="00811251"/>
    <w:rsid w:val="00835662"/>
    <w:rsid w:val="00836E17"/>
    <w:rsid w:val="00872DBF"/>
    <w:rsid w:val="00887FB6"/>
    <w:rsid w:val="00921123"/>
    <w:rsid w:val="00931116"/>
    <w:rsid w:val="009A2022"/>
    <w:rsid w:val="009B7AE8"/>
    <w:rsid w:val="00A063AB"/>
    <w:rsid w:val="00A63A26"/>
    <w:rsid w:val="00A66AA9"/>
    <w:rsid w:val="00A855B5"/>
    <w:rsid w:val="00AB475B"/>
    <w:rsid w:val="00AB71A4"/>
    <w:rsid w:val="00AF032D"/>
    <w:rsid w:val="00B0061B"/>
    <w:rsid w:val="00B229C2"/>
    <w:rsid w:val="00B260E7"/>
    <w:rsid w:val="00B55A96"/>
    <w:rsid w:val="00C6700C"/>
    <w:rsid w:val="00C933FD"/>
    <w:rsid w:val="00D91B1A"/>
    <w:rsid w:val="00DE4DE3"/>
    <w:rsid w:val="00E20D4F"/>
    <w:rsid w:val="00E279E1"/>
    <w:rsid w:val="00E35680"/>
    <w:rsid w:val="00E608AB"/>
    <w:rsid w:val="00EF7A3C"/>
    <w:rsid w:val="00F01395"/>
    <w:rsid w:val="00F07412"/>
    <w:rsid w:val="00F115C0"/>
    <w:rsid w:val="00F54B88"/>
    <w:rsid w:val="00F77784"/>
    <w:rsid w:val="00FA2BF5"/>
    <w:rsid w:val="00FA793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58A112F3"/>
  <w15:docId w15:val="{0658C897-D5E8-489E-828D-6580B0691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styleId="Header">
    <w:name w:val="header"/>
    <w:basedOn w:val="Normal"/>
    <w:link w:val="HeaderChar"/>
    <w:uiPriority w:val="99"/>
    <w:unhideWhenUsed/>
    <w:rsid w:val="00F54B88"/>
    <w:pPr>
      <w:tabs>
        <w:tab w:val="center" w:pos="4680"/>
        <w:tab w:val="right" w:pos="9360"/>
      </w:tabs>
    </w:pPr>
  </w:style>
  <w:style w:type="character" w:customStyle="1" w:styleId="HeaderChar">
    <w:name w:val="Header Char"/>
    <w:basedOn w:val="DefaultParagraphFont"/>
    <w:link w:val="Header"/>
    <w:uiPriority w:val="99"/>
    <w:rsid w:val="00F54B88"/>
  </w:style>
  <w:style w:type="paragraph" w:styleId="Footer">
    <w:name w:val="footer"/>
    <w:basedOn w:val="Normal"/>
    <w:link w:val="FooterChar"/>
    <w:uiPriority w:val="99"/>
    <w:unhideWhenUsed/>
    <w:rsid w:val="00F54B88"/>
    <w:pPr>
      <w:tabs>
        <w:tab w:val="center" w:pos="4680"/>
        <w:tab w:val="right" w:pos="9360"/>
      </w:tabs>
    </w:pPr>
  </w:style>
  <w:style w:type="character" w:customStyle="1" w:styleId="FooterChar">
    <w:name w:val="Footer Char"/>
    <w:basedOn w:val="DefaultParagraphFont"/>
    <w:link w:val="Footer"/>
    <w:uiPriority w:val="99"/>
    <w:rsid w:val="00F54B88"/>
  </w:style>
  <w:style w:type="paragraph" w:styleId="BalloonText">
    <w:name w:val="Balloon Text"/>
    <w:basedOn w:val="Normal"/>
    <w:link w:val="BalloonTextChar"/>
    <w:uiPriority w:val="99"/>
    <w:semiHidden/>
    <w:unhideWhenUsed/>
    <w:rsid w:val="00F54B88"/>
    <w:rPr>
      <w:rFonts w:ascii="Tahoma" w:hAnsi="Tahoma" w:cs="Tahoma"/>
      <w:sz w:val="16"/>
      <w:szCs w:val="16"/>
    </w:rPr>
  </w:style>
  <w:style w:type="character" w:customStyle="1" w:styleId="BalloonTextChar">
    <w:name w:val="Balloon Text Char"/>
    <w:basedOn w:val="DefaultParagraphFont"/>
    <w:link w:val="BalloonText"/>
    <w:uiPriority w:val="99"/>
    <w:semiHidden/>
    <w:rsid w:val="00F54B88"/>
    <w:rPr>
      <w:rFonts w:ascii="Tahoma" w:hAnsi="Tahoma" w:cs="Tahoma"/>
      <w:sz w:val="16"/>
      <w:szCs w:val="16"/>
    </w:rPr>
  </w:style>
  <w:style w:type="table" w:styleId="TableGrid">
    <w:name w:val="Table Grid"/>
    <w:basedOn w:val="TableNormal"/>
    <w:uiPriority w:val="59"/>
    <w:rsid w:val="00F54B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E5AB2"/>
    <w:pPr>
      <w:ind w:left="720"/>
      <w:contextualSpacing/>
    </w:pPr>
  </w:style>
  <w:style w:type="paragraph" w:styleId="BodyText">
    <w:name w:val="Body Text"/>
    <w:basedOn w:val="Normal"/>
    <w:link w:val="BodyTextChar"/>
    <w:uiPriority w:val="1"/>
    <w:qFormat/>
    <w:rsid w:val="00A66AA9"/>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A66AA9"/>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1432</TotalTime>
  <Pages>5</Pages>
  <Words>1608</Words>
  <Characters>9171</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 Thu</dc:creator>
  <cp:lastModifiedBy>MGALLERY Sapa HK1</cp:lastModifiedBy>
  <cp:revision>41</cp:revision>
  <cp:lastPrinted>2023-09-05T02:55:00Z</cp:lastPrinted>
  <dcterms:created xsi:type="dcterms:W3CDTF">2023-09-03T09:30:00Z</dcterms:created>
  <dcterms:modified xsi:type="dcterms:W3CDTF">2024-12-31T04:22:00Z</dcterms:modified>
</cp:coreProperties>
</file>